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246DA" w14:textId="77777777" w:rsidR="00C35C82" w:rsidRPr="008A2DDA" w:rsidRDefault="00C35C82" w:rsidP="00C35C82">
      <w:pPr>
        <w:suppressAutoHyphens w:val="0"/>
        <w:spacing w:line="260" w:lineRule="atLeast"/>
      </w:pPr>
    </w:p>
    <w:p w14:paraId="792B481A" w14:textId="77777777" w:rsidR="00286604" w:rsidRDefault="00286604" w:rsidP="007B1736">
      <w:pPr>
        <w:suppressAutoHyphens w:val="0"/>
        <w:spacing w:line="260" w:lineRule="atLeast"/>
      </w:pPr>
    </w:p>
    <w:p w14:paraId="76337CC6" w14:textId="010293B3" w:rsidR="00BB6F5A" w:rsidRPr="008A2DDA" w:rsidRDefault="00BB6F5A" w:rsidP="007B1736">
      <w:pPr>
        <w:suppressAutoHyphens w:val="0"/>
        <w:spacing w:line="260" w:lineRule="atLeast"/>
      </w:pPr>
    </w:p>
    <w:tbl>
      <w:tblPr>
        <w:tblStyle w:val="Tabelamrea"/>
        <w:tblpPr w:leftFromText="141" w:rightFromText="141" w:vertAnchor="text" w:horzAnchor="margin" w:tblpY="-260"/>
        <w:tblW w:w="5000" w:type="pct"/>
        <w:tblInd w:w="0" w:type="dxa"/>
        <w:tblLook w:val="0020" w:firstRow="1" w:lastRow="0" w:firstColumn="0" w:lastColumn="0" w:noHBand="0" w:noVBand="0"/>
      </w:tblPr>
      <w:tblGrid>
        <w:gridCol w:w="4531"/>
        <w:gridCol w:w="4531"/>
      </w:tblGrid>
      <w:tr w:rsidR="00C35C82" w:rsidRPr="008A2DDA" w14:paraId="50EA73B2" w14:textId="77777777" w:rsidTr="00F4541A">
        <w:trPr>
          <w:trHeight w:val="397"/>
        </w:trPr>
        <w:tc>
          <w:tcPr>
            <w:tcW w:w="2500" w:type="pct"/>
            <w:tcBorders>
              <w:top w:val="single" w:sz="4" w:space="0" w:color="auto"/>
              <w:left w:val="single" w:sz="4" w:space="0" w:color="auto"/>
              <w:bottom w:val="single" w:sz="4" w:space="0" w:color="auto"/>
              <w:right w:val="single" w:sz="4" w:space="0" w:color="auto"/>
            </w:tcBorders>
            <w:hideMark/>
          </w:tcPr>
          <w:p w14:paraId="5DEC9758" w14:textId="77777777" w:rsidR="00C35C82" w:rsidRPr="008A2DDA" w:rsidRDefault="00C35C82" w:rsidP="00F4541A">
            <w:pPr>
              <w:suppressAutoHyphens w:val="0"/>
              <w:spacing w:line="240" w:lineRule="auto"/>
              <w:rPr>
                <w:rFonts w:eastAsiaTheme="minorHAnsi"/>
                <w:lang w:eastAsia="en-US"/>
              </w:rPr>
            </w:pPr>
            <w:r w:rsidRPr="008A2DDA">
              <w:rPr>
                <w:rFonts w:eastAsiaTheme="minorHAnsi"/>
                <w:lang w:eastAsia="en-US"/>
              </w:rPr>
              <w:t>Naročnik:</w:t>
            </w:r>
          </w:p>
        </w:tc>
        <w:tc>
          <w:tcPr>
            <w:tcW w:w="2500" w:type="pct"/>
            <w:tcBorders>
              <w:top w:val="single" w:sz="4" w:space="0" w:color="auto"/>
              <w:left w:val="single" w:sz="4" w:space="0" w:color="auto"/>
              <w:bottom w:val="single" w:sz="4" w:space="0" w:color="auto"/>
              <w:right w:val="single" w:sz="4" w:space="0" w:color="auto"/>
            </w:tcBorders>
            <w:vAlign w:val="center"/>
            <w:hideMark/>
          </w:tcPr>
          <w:p w14:paraId="5876FF55" w14:textId="77777777" w:rsidR="00C35C82" w:rsidRPr="008A2DDA" w:rsidRDefault="00C35C82" w:rsidP="00F4541A">
            <w:pPr>
              <w:suppressAutoHyphens w:val="0"/>
              <w:overflowPunct w:val="0"/>
              <w:autoSpaceDE w:val="0"/>
              <w:autoSpaceDN w:val="0"/>
              <w:adjustRightInd w:val="0"/>
              <w:spacing w:line="240" w:lineRule="auto"/>
              <w:jc w:val="left"/>
              <w:textAlignment w:val="baseline"/>
            </w:pPr>
            <w:r w:rsidRPr="008A2DDA">
              <w:t xml:space="preserve">Podpisnica pogodbe: </w:t>
            </w:r>
          </w:p>
          <w:p w14:paraId="682E3D16" w14:textId="2F9557BA" w:rsidR="00C35C82" w:rsidRPr="008A2DDA" w:rsidRDefault="00D75C15" w:rsidP="00F4541A">
            <w:pPr>
              <w:suppressAutoHyphens w:val="0"/>
              <w:spacing w:line="240" w:lineRule="auto"/>
              <w:rPr>
                <w:rFonts w:eastAsiaTheme="minorHAnsi"/>
                <w:b/>
                <w:lang w:eastAsia="en-US"/>
              </w:rPr>
            </w:pPr>
            <w:r>
              <w:t>m</w:t>
            </w:r>
            <w:r w:rsidR="001849E6" w:rsidRPr="008A2DDA">
              <w:t>ag. Ksenija Klampfer</w:t>
            </w:r>
            <w:r w:rsidR="00C35C82" w:rsidRPr="008A2DDA">
              <w:t xml:space="preserve">, </w:t>
            </w:r>
            <w:r w:rsidR="001849E6" w:rsidRPr="008A2DDA">
              <w:t>ministrica</w:t>
            </w:r>
          </w:p>
        </w:tc>
      </w:tr>
      <w:tr w:rsidR="00C35C82" w:rsidRPr="008A2DDA" w14:paraId="152275CA" w14:textId="77777777" w:rsidTr="00F4541A">
        <w:trPr>
          <w:trHeight w:val="397"/>
        </w:trPr>
        <w:tc>
          <w:tcPr>
            <w:tcW w:w="2500" w:type="pct"/>
            <w:tcBorders>
              <w:top w:val="single" w:sz="4" w:space="0" w:color="auto"/>
              <w:left w:val="single" w:sz="4" w:space="0" w:color="auto"/>
              <w:bottom w:val="single" w:sz="4" w:space="0" w:color="auto"/>
              <w:right w:val="single" w:sz="4" w:space="0" w:color="auto"/>
            </w:tcBorders>
          </w:tcPr>
          <w:p w14:paraId="4D65536C" w14:textId="77777777" w:rsidR="00C35C82" w:rsidRPr="008A2DDA" w:rsidRDefault="00C35C82" w:rsidP="00F4541A">
            <w:pPr>
              <w:suppressAutoHyphens w:val="0"/>
              <w:spacing w:line="240" w:lineRule="auto"/>
              <w:rPr>
                <w:rFonts w:eastAsiaTheme="minorHAnsi"/>
                <w:lang w:eastAsia="en-US"/>
              </w:rPr>
            </w:pPr>
            <w:r w:rsidRPr="008A2DDA">
              <w:rPr>
                <w:rFonts w:eastAsiaTheme="minorHAnsi"/>
                <w:lang w:eastAsia="en-US"/>
              </w:rPr>
              <w:t>RS, Ministrstvo za digitalno preobrazbo</w:t>
            </w:r>
          </w:p>
          <w:p w14:paraId="433E3552" w14:textId="77777777" w:rsidR="00C35C82" w:rsidRPr="008A2DDA" w:rsidRDefault="00C35C82" w:rsidP="00F4541A">
            <w:pPr>
              <w:suppressAutoHyphens w:val="0"/>
              <w:spacing w:line="240" w:lineRule="auto"/>
              <w:rPr>
                <w:rFonts w:eastAsiaTheme="minorHAnsi"/>
                <w:lang w:eastAsia="en-US"/>
              </w:rPr>
            </w:pPr>
            <w:r w:rsidRPr="008A2DDA">
              <w:rPr>
                <w:rFonts w:eastAsiaTheme="minorHAnsi"/>
                <w:lang w:eastAsia="en-US"/>
              </w:rPr>
              <w:t>Davčna ulica 1, 1000 Ljubljana</w:t>
            </w:r>
          </w:p>
          <w:p w14:paraId="44905185" w14:textId="77777777" w:rsidR="00C35C82" w:rsidRPr="008A2DDA" w:rsidRDefault="00C35C82" w:rsidP="00F4541A">
            <w:pPr>
              <w:suppressAutoHyphens w:val="0"/>
              <w:spacing w:line="240" w:lineRule="auto"/>
              <w:rPr>
                <w:rFonts w:eastAsiaTheme="minorHAnsi"/>
                <w:lang w:eastAsia="en-US"/>
              </w:rPr>
            </w:pPr>
          </w:p>
          <w:p w14:paraId="2679F22B" w14:textId="7A3C7399" w:rsidR="00C35C82" w:rsidRPr="008A2DDA" w:rsidRDefault="00C35C82" w:rsidP="00F4541A">
            <w:pPr>
              <w:suppressAutoHyphens w:val="0"/>
              <w:spacing w:line="240" w:lineRule="auto"/>
              <w:rPr>
                <w:rFonts w:eastAsiaTheme="minorHAnsi"/>
                <w:lang w:eastAsia="en-US"/>
              </w:rPr>
            </w:pPr>
            <w:r w:rsidRPr="008A2DDA">
              <w:rPr>
                <w:rFonts w:eastAsiaTheme="minorHAnsi"/>
                <w:lang w:eastAsia="en-US"/>
              </w:rPr>
              <w:t>ki ga zastopa</w:t>
            </w:r>
            <w:r w:rsidR="009A3ADE">
              <w:rPr>
                <w:rFonts w:eastAsiaTheme="minorHAnsi"/>
                <w:lang w:eastAsia="en-US"/>
              </w:rPr>
              <w:t xml:space="preserve"> </w:t>
            </w:r>
            <w:r w:rsidRPr="008A2DDA">
              <w:rPr>
                <w:rFonts w:eastAsiaTheme="minorHAnsi"/>
                <w:lang w:eastAsia="en-US"/>
              </w:rPr>
              <w:t>mag. Ksenija Klampfer</w:t>
            </w:r>
            <w:r w:rsidR="009A3ADE">
              <w:rPr>
                <w:rFonts w:eastAsiaTheme="minorHAnsi"/>
                <w:lang w:eastAsia="en-US"/>
              </w:rPr>
              <w:t>, ministrica</w:t>
            </w:r>
          </w:p>
        </w:tc>
        <w:tc>
          <w:tcPr>
            <w:tcW w:w="2500" w:type="pct"/>
            <w:tcBorders>
              <w:top w:val="single" w:sz="4" w:space="0" w:color="auto"/>
              <w:left w:val="single" w:sz="4" w:space="0" w:color="auto"/>
              <w:bottom w:val="single" w:sz="4" w:space="0" w:color="auto"/>
              <w:right w:val="single" w:sz="4" w:space="0" w:color="auto"/>
            </w:tcBorders>
            <w:vAlign w:val="center"/>
          </w:tcPr>
          <w:p w14:paraId="2F4C1731" w14:textId="77777777" w:rsidR="00C35C82" w:rsidRPr="008A2DDA" w:rsidRDefault="00C35C82" w:rsidP="00F4541A">
            <w:pPr>
              <w:suppressAutoHyphens w:val="0"/>
              <w:spacing w:line="240" w:lineRule="auto"/>
              <w:rPr>
                <w:rFonts w:eastAsiaTheme="minorHAnsi"/>
                <w:lang w:eastAsia="en-US"/>
              </w:rPr>
            </w:pPr>
          </w:p>
        </w:tc>
      </w:tr>
      <w:tr w:rsidR="00C35C82" w:rsidRPr="008A2DDA" w14:paraId="6BF8D4E4" w14:textId="77777777" w:rsidTr="00F4541A">
        <w:trPr>
          <w:trHeight w:val="552"/>
        </w:trPr>
        <w:tc>
          <w:tcPr>
            <w:tcW w:w="2500" w:type="pct"/>
            <w:tcBorders>
              <w:top w:val="single" w:sz="4" w:space="0" w:color="auto"/>
              <w:left w:val="single" w:sz="4" w:space="0" w:color="auto"/>
              <w:bottom w:val="single" w:sz="4" w:space="0" w:color="auto"/>
              <w:right w:val="single" w:sz="4" w:space="0" w:color="auto"/>
            </w:tcBorders>
            <w:hideMark/>
          </w:tcPr>
          <w:p w14:paraId="660D88B1" w14:textId="77777777" w:rsidR="00C35C82" w:rsidRPr="008A2DDA" w:rsidRDefault="00C35C82" w:rsidP="00F4541A">
            <w:pPr>
              <w:suppressAutoHyphens w:val="0"/>
              <w:spacing w:line="240" w:lineRule="auto"/>
              <w:rPr>
                <w:rFonts w:eastAsiaTheme="minorHAnsi"/>
                <w:shd w:val="clear" w:color="auto" w:fill="FFFFFF"/>
                <w:lang w:eastAsia="en-US"/>
              </w:rPr>
            </w:pPr>
            <w:r w:rsidRPr="008A2DDA">
              <w:rPr>
                <w:rFonts w:eastAsiaTheme="minorHAnsi"/>
                <w:lang w:eastAsia="en-US"/>
              </w:rPr>
              <w:t xml:space="preserve">Davčna št: </w:t>
            </w:r>
            <w:r w:rsidRPr="008A2DDA">
              <w:rPr>
                <w:rFonts w:eastAsiaTheme="minorHAnsi"/>
                <w:shd w:val="clear" w:color="auto" w:fill="FFFFFF"/>
                <w:lang w:eastAsia="en-US"/>
              </w:rPr>
              <w:t xml:space="preserve"> SI 29802377</w:t>
            </w:r>
          </w:p>
          <w:p w14:paraId="3041E4FD" w14:textId="77777777" w:rsidR="00C35C82" w:rsidRPr="008A2DDA" w:rsidRDefault="00C35C82" w:rsidP="00F4541A">
            <w:pPr>
              <w:suppressAutoHyphens w:val="0"/>
              <w:spacing w:line="240" w:lineRule="auto"/>
              <w:rPr>
                <w:rFonts w:eastAsiaTheme="minorHAnsi"/>
                <w:shd w:val="clear" w:color="auto" w:fill="FFFFFF"/>
                <w:lang w:eastAsia="en-US"/>
              </w:rPr>
            </w:pPr>
            <w:r w:rsidRPr="008A2DDA">
              <w:rPr>
                <w:rFonts w:eastAsiaTheme="minorHAnsi"/>
                <w:lang w:eastAsia="en-US"/>
              </w:rPr>
              <w:t xml:space="preserve">Matična št.: </w:t>
            </w:r>
            <w:r w:rsidRPr="008A2DDA">
              <w:rPr>
                <w:rFonts w:eastAsiaTheme="minorHAnsi"/>
                <w:shd w:val="clear" w:color="auto" w:fill="FFFFFF"/>
                <w:lang w:eastAsia="en-US"/>
              </w:rPr>
              <w:t xml:space="preserve"> 2632586000</w:t>
            </w:r>
          </w:p>
          <w:p w14:paraId="6AFA8CF5" w14:textId="7A37EA59" w:rsidR="00C35C82" w:rsidRPr="008A2DDA" w:rsidRDefault="00C35C82" w:rsidP="00F4541A">
            <w:pPr>
              <w:suppressAutoHyphens w:val="0"/>
              <w:spacing w:line="240" w:lineRule="auto"/>
              <w:rPr>
                <w:rFonts w:eastAsiaTheme="minorHAnsi"/>
                <w:lang w:eastAsia="en-US"/>
              </w:rPr>
            </w:pPr>
            <w:r w:rsidRPr="008A2DDA">
              <w:rPr>
                <w:rFonts w:eastAsiaTheme="minorHAnsi"/>
                <w:lang w:eastAsia="en-US"/>
              </w:rPr>
              <w:t xml:space="preserve">Transakcijski račun: </w:t>
            </w:r>
            <w:r w:rsidR="00D75C15">
              <w:t xml:space="preserve"> </w:t>
            </w:r>
            <w:r w:rsidR="00D75C15" w:rsidRPr="00D75C15">
              <w:rPr>
                <w:rFonts w:eastAsiaTheme="minorHAnsi"/>
                <w:bCs/>
                <w:lang w:eastAsia="en-US"/>
              </w:rPr>
              <w:t>SI56 0110 0630 0109 972</w:t>
            </w:r>
          </w:p>
        </w:tc>
        <w:tc>
          <w:tcPr>
            <w:tcW w:w="2500" w:type="pct"/>
            <w:tcBorders>
              <w:top w:val="single" w:sz="4" w:space="0" w:color="auto"/>
              <w:left w:val="single" w:sz="4" w:space="0" w:color="auto"/>
              <w:bottom w:val="single" w:sz="4" w:space="0" w:color="auto"/>
              <w:right w:val="single" w:sz="4" w:space="0" w:color="auto"/>
            </w:tcBorders>
            <w:vAlign w:val="center"/>
            <w:hideMark/>
          </w:tcPr>
          <w:p w14:paraId="28FE850C" w14:textId="77777777" w:rsidR="00C35C82" w:rsidRPr="008A2DDA" w:rsidRDefault="00C35C82" w:rsidP="00F4541A">
            <w:pPr>
              <w:suppressAutoHyphens w:val="0"/>
              <w:spacing w:line="240" w:lineRule="auto"/>
              <w:rPr>
                <w:rFonts w:eastAsiaTheme="minorHAnsi"/>
                <w:shd w:val="clear" w:color="auto" w:fill="FFFFFF"/>
                <w:lang w:eastAsia="en-US"/>
              </w:rPr>
            </w:pPr>
            <w:r w:rsidRPr="008A2DDA">
              <w:rPr>
                <w:rFonts w:eastAsiaTheme="minorHAnsi"/>
                <w:lang w:eastAsia="en-US"/>
              </w:rPr>
              <w:t xml:space="preserve">Telefon: 01 </w:t>
            </w:r>
            <w:r w:rsidRPr="008A2DDA">
              <w:rPr>
                <w:rFonts w:eastAsiaTheme="minorHAnsi"/>
                <w:shd w:val="clear" w:color="auto" w:fill="FFFFFF"/>
                <w:lang w:eastAsia="en-US"/>
              </w:rPr>
              <w:t xml:space="preserve"> 555 58 00</w:t>
            </w:r>
          </w:p>
          <w:p w14:paraId="4742E285" w14:textId="77777777" w:rsidR="00C35C82" w:rsidRPr="008A2DDA" w:rsidRDefault="00C35C82" w:rsidP="00F4541A">
            <w:pPr>
              <w:suppressAutoHyphens w:val="0"/>
              <w:spacing w:line="240" w:lineRule="auto"/>
              <w:rPr>
                <w:rFonts w:eastAsiaTheme="minorHAnsi"/>
                <w:lang w:eastAsia="en-US"/>
              </w:rPr>
            </w:pPr>
            <w:r w:rsidRPr="008A2DDA">
              <w:rPr>
                <w:rFonts w:eastAsiaTheme="minorHAnsi"/>
                <w:lang w:eastAsia="en-US"/>
              </w:rPr>
              <w:t xml:space="preserve">E-pošta: </w:t>
            </w:r>
            <w:hyperlink r:id="rId8" w:history="1">
              <w:r w:rsidRPr="008A2DDA">
                <w:rPr>
                  <w:rFonts w:eastAsiaTheme="minorHAnsi"/>
                  <w:color w:val="0563C1" w:themeColor="hyperlink"/>
                  <w:u w:val="single"/>
                  <w:lang w:eastAsia="en-US"/>
                </w:rPr>
                <w:t>gp.mdp@gov.si</w:t>
              </w:r>
            </w:hyperlink>
          </w:p>
        </w:tc>
      </w:tr>
    </w:tbl>
    <w:p w14:paraId="1E7F4B0D" w14:textId="34D260B4" w:rsidR="007B1736" w:rsidRDefault="009A3ADE" w:rsidP="007B1736">
      <w:pPr>
        <w:suppressAutoHyphens w:val="0"/>
        <w:spacing w:line="240" w:lineRule="auto"/>
      </w:pPr>
      <w:r>
        <w:t>in</w:t>
      </w:r>
    </w:p>
    <w:p w14:paraId="2FE2E986" w14:textId="77777777" w:rsidR="009A3ADE" w:rsidRPr="008A2DDA" w:rsidRDefault="009A3ADE" w:rsidP="007B1736">
      <w:pPr>
        <w:suppressAutoHyphens w:val="0"/>
        <w:spacing w:line="240" w:lineRule="auto"/>
      </w:pPr>
    </w:p>
    <w:tbl>
      <w:tblPr>
        <w:tblStyle w:val="Tabelamrea"/>
        <w:tblW w:w="5000" w:type="pct"/>
        <w:tblInd w:w="0" w:type="dxa"/>
        <w:tblLook w:val="0020" w:firstRow="1" w:lastRow="0" w:firstColumn="0" w:lastColumn="0" w:noHBand="0" w:noVBand="0"/>
      </w:tblPr>
      <w:tblGrid>
        <w:gridCol w:w="4531"/>
        <w:gridCol w:w="4531"/>
      </w:tblGrid>
      <w:tr w:rsidR="007B1736" w:rsidRPr="008A2DDA" w14:paraId="4B93814D" w14:textId="77777777" w:rsidTr="0032463C">
        <w:trPr>
          <w:trHeight w:val="397"/>
        </w:trPr>
        <w:tc>
          <w:tcPr>
            <w:tcW w:w="2500" w:type="pct"/>
            <w:tcBorders>
              <w:top w:val="single" w:sz="4" w:space="0" w:color="auto"/>
              <w:left w:val="single" w:sz="4" w:space="0" w:color="auto"/>
              <w:bottom w:val="single" w:sz="4" w:space="0" w:color="auto"/>
              <w:right w:val="single" w:sz="4" w:space="0" w:color="auto"/>
            </w:tcBorders>
            <w:hideMark/>
          </w:tcPr>
          <w:p w14:paraId="146EF563" w14:textId="77777777" w:rsidR="007B1736" w:rsidRPr="008A2DDA" w:rsidRDefault="007B1736" w:rsidP="007B1736">
            <w:pPr>
              <w:suppressAutoHyphens w:val="0"/>
              <w:spacing w:line="240" w:lineRule="auto"/>
              <w:rPr>
                <w:rFonts w:eastAsiaTheme="minorHAnsi"/>
                <w:lang w:eastAsia="en-US"/>
              </w:rPr>
            </w:pPr>
            <w:r w:rsidRPr="008A2DDA">
              <w:rPr>
                <w:rFonts w:eastAsiaTheme="minorHAnsi"/>
                <w:lang w:eastAsia="en-US"/>
              </w:rPr>
              <w:t>Izvajalec:</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FC88B43" w14:textId="77777777" w:rsidR="007B1736" w:rsidRPr="008A2DDA" w:rsidRDefault="007B1736" w:rsidP="007B1736">
            <w:pPr>
              <w:suppressAutoHyphens w:val="0"/>
              <w:spacing w:line="240" w:lineRule="auto"/>
              <w:rPr>
                <w:rFonts w:eastAsiaTheme="minorHAnsi"/>
                <w:lang w:eastAsia="en-US"/>
              </w:rPr>
            </w:pPr>
            <w:r w:rsidRPr="008A2DDA">
              <w:rPr>
                <w:rFonts w:eastAsiaTheme="minorHAnsi"/>
                <w:lang w:eastAsia="en-US"/>
              </w:rPr>
              <w:t xml:space="preserve">Podpisnik pogodbe: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tc>
      </w:tr>
      <w:tr w:rsidR="007B1736" w:rsidRPr="008A2DDA" w14:paraId="0BB4D87B" w14:textId="77777777" w:rsidTr="0032463C">
        <w:trPr>
          <w:trHeight w:val="397"/>
        </w:trPr>
        <w:tc>
          <w:tcPr>
            <w:tcW w:w="2500" w:type="pct"/>
            <w:tcBorders>
              <w:top w:val="single" w:sz="4" w:space="0" w:color="auto"/>
              <w:left w:val="single" w:sz="4" w:space="0" w:color="auto"/>
              <w:bottom w:val="single" w:sz="4" w:space="0" w:color="auto"/>
              <w:right w:val="single" w:sz="4" w:space="0" w:color="auto"/>
            </w:tcBorders>
          </w:tcPr>
          <w:p w14:paraId="7309238C" w14:textId="77777777" w:rsidR="00E8187F" w:rsidRPr="008A2DDA" w:rsidRDefault="00E8187F" w:rsidP="00E8187F">
            <w:r w:rsidRPr="008A2DDA">
              <w:t>Naziv,</w:t>
            </w:r>
          </w:p>
          <w:p w14:paraId="40A5B822" w14:textId="77777777" w:rsidR="00E8187F" w:rsidRPr="008A2DDA" w:rsidRDefault="00E8187F" w:rsidP="00E8187F">
            <w:r w:rsidRPr="008A2DDA">
              <w:t>Naslov,</w:t>
            </w:r>
          </w:p>
          <w:p w14:paraId="74D43977" w14:textId="2041E471" w:rsidR="007B1736" w:rsidRPr="008A2DDA" w:rsidRDefault="007B1736" w:rsidP="007B1736">
            <w:pPr>
              <w:suppressAutoHyphens w:val="0"/>
              <w:spacing w:line="240" w:lineRule="auto"/>
              <w:rPr>
                <w:rFonts w:eastAsiaTheme="minorHAnsi"/>
                <w:lang w:eastAsia="en-US"/>
              </w:rPr>
            </w:pPr>
          </w:p>
          <w:p w14:paraId="28E5E97F" w14:textId="77777777" w:rsidR="007B1736" w:rsidRPr="008A2DDA" w:rsidRDefault="007B1736" w:rsidP="007B1736">
            <w:pPr>
              <w:suppressAutoHyphens w:val="0"/>
              <w:spacing w:line="240" w:lineRule="auto"/>
              <w:rPr>
                <w:rFonts w:eastAsiaTheme="minorHAnsi"/>
                <w:lang w:eastAsia="en-US"/>
              </w:rPr>
            </w:pPr>
            <w:r w:rsidRPr="008A2DDA">
              <w:rPr>
                <w:rFonts w:eastAsiaTheme="minorHAnsi"/>
                <w:lang w:eastAsia="en-US"/>
              </w:rPr>
              <w:t>ki ga zastopa</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r w:rsidRPr="008A2DDA">
              <w:rPr>
                <w:rFonts w:eastAsiaTheme="minorHAnsi"/>
                <w:lang w:eastAsia="en-US"/>
              </w:rPr>
              <w:t xml:space="preserve">,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p w14:paraId="592E4BCA" w14:textId="77777777" w:rsidR="00E8187F" w:rsidRPr="008A2DDA" w:rsidRDefault="00E8187F" w:rsidP="007B1736">
            <w:pPr>
              <w:suppressAutoHyphens w:val="0"/>
              <w:spacing w:line="240" w:lineRule="auto"/>
              <w:rPr>
                <w:rFonts w:eastAsiaTheme="minorHAnsi"/>
                <w:lang w:eastAsia="en-US"/>
              </w:rPr>
            </w:pPr>
          </w:p>
        </w:tc>
        <w:tc>
          <w:tcPr>
            <w:tcW w:w="2500" w:type="pct"/>
            <w:tcBorders>
              <w:top w:val="single" w:sz="4" w:space="0" w:color="auto"/>
              <w:left w:val="single" w:sz="4" w:space="0" w:color="auto"/>
              <w:bottom w:val="single" w:sz="4" w:space="0" w:color="auto"/>
              <w:right w:val="single" w:sz="4" w:space="0" w:color="auto"/>
            </w:tcBorders>
            <w:vAlign w:val="center"/>
          </w:tcPr>
          <w:p w14:paraId="601E767F" w14:textId="77777777" w:rsidR="007B1736" w:rsidRPr="008A2DDA" w:rsidRDefault="007B1736" w:rsidP="007B1736">
            <w:pPr>
              <w:suppressAutoHyphens w:val="0"/>
              <w:spacing w:line="240" w:lineRule="auto"/>
              <w:rPr>
                <w:rFonts w:eastAsiaTheme="minorHAnsi"/>
                <w:lang w:eastAsia="en-US"/>
              </w:rPr>
            </w:pPr>
          </w:p>
        </w:tc>
      </w:tr>
      <w:tr w:rsidR="007B1736" w:rsidRPr="008A2DDA" w14:paraId="4721A3EE" w14:textId="77777777" w:rsidTr="0032463C">
        <w:trPr>
          <w:trHeight w:val="397"/>
        </w:trPr>
        <w:tc>
          <w:tcPr>
            <w:tcW w:w="2500" w:type="pct"/>
            <w:tcBorders>
              <w:top w:val="single" w:sz="4" w:space="0" w:color="auto"/>
              <w:left w:val="single" w:sz="4" w:space="0" w:color="auto"/>
              <w:bottom w:val="single" w:sz="4" w:space="0" w:color="auto"/>
              <w:right w:val="single" w:sz="4" w:space="0" w:color="auto"/>
            </w:tcBorders>
            <w:hideMark/>
          </w:tcPr>
          <w:p w14:paraId="33E1A134" w14:textId="77777777" w:rsidR="007B1736" w:rsidRPr="008A2DDA" w:rsidRDefault="007B1736" w:rsidP="007B1736">
            <w:pPr>
              <w:suppressAutoHyphens w:val="0"/>
              <w:spacing w:line="240" w:lineRule="auto"/>
              <w:rPr>
                <w:rFonts w:eastAsiaTheme="minorHAnsi"/>
                <w:lang w:eastAsia="en-US"/>
              </w:rPr>
            </w:pPr>
            <w:r w:rsidRPr="008A2DDA">
              <w:rPr>
                <w:rFonts w:eastAsiaTheme="minorHAnsi"/>
                <w:lang w:eastAsia="en-US"/>
              </w:rPr>
              <w:t xml:space="preserve">Davčna št: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p w14:paraId="71F21C68" w14:textId="77777777" w:rsidR="007B1736" w:rsidRPr="008A2DDA" w:rsidRDefault="007B1736" w:rsidP="007B1736">
            <w:pPr>
              <w:suppressAutoHyphens w:val="0"/>
              <w:spacing w:line="240" w:lineRule="auto"/>
              <w:rPr>
                <w:rFonts w:eastAsiaTheme="minorHAnsi"/>
                <w:lang w:eastAsia="en-US"/>
              </w:rPr>
            </w:pPr>
            <w:r w:rsidRPr="008A2DDA">
              <w:rPr>
                <w:rFonts w:eastAsiaTheme="minorHAnsi"/>
                <w:lang w:eastAsia="en-US"/>
              </w:rPr>
              <w:t xml:space="preserve">Matična št.: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p w14:paraId="7038BDC9" w14:textId="77777777" w:rsidR="007B1736" w:rsidRPr="008A2DDA" w:rsidRDefault="007B1736" w:rsidP="007B1736">
            <w:pPr>
              <w:suppressAutoHyphens w:val="0"/>
              <w:spacing w:line="240" w:lineRule="auto"/>
              <w:rPr>
                <w:rFonts w:eastAsiaTheme="minorHAnsi"/>
                <w:lang w:eastAsia="en-US"/>
              </w:rPr>
            </w:pPr>
            <w:r w:rsidRPr="008A2DDA">
              <w:rPr>
                <w:rFonts w:eastAsiaTheme="minorHAnsi"/>
                <w:lang w:eastAsia="en-US"/>
              </w:rPr>
              <w:t xml:space="preserve">Transakcijski račun: </w:t>
            </w:r>
            <w:r w:rsidRPr="008A2DDA">
              <w:rPr>
                <w:rFonts w:eastAsiaTheme="minorHAnsi"/>
                <w:b/>
                <w:lang w:eastAsia="en-US"/>
              </w:rPr>
              <w:fldChar w:fldCharType="begin">
                <w:ffData>
                  <w:name w:val="Besedilo2"/>
                  <w:enabled/>
                  <w:calcOnExit w:val="0"/>
                  <w:textInput/>
                </w:ffData>
              </w:fldChar>
            </w:r>
            <w:r w:rsidRPr="008A2DDA">
              <w:rPr>
                <w:rFonts w:eastAsiaTheme="minorHAnsi"/>
                <w:b/>
                <w:lang w:eastAsia="en-US"/>
              </w:rPr>
              <w:instrText xml:space="preserve"> FORMTEXT </w:instrText>
            </w:r>
            <w:r w:rsidRPr="008A2DDA">
              <w:rPr>
                <w:rFonts w:eastAsiaTheme="minorHAnsi"/>
                <w:b/>
                <w:lang w:eastAsia="en-US"/>
              </w:rPr>
            </w:r>
            <w:r w:rsidRPr="008A2DDA">
              <w:rPr>
                <w:rFonts w:eastAsiaTheme="minorHAnsi"/>
                <w:b/>
                <w:lang w:eastAsia="en-US"/>
              </w:rPr>
              <w:fldChar w:fldCharType="separate"/>
            </w:r>
            <w:r w:rsidRPr="008A2DDA">
              <w:rPr>
                <w:rFonts w:eastAsiaTheme="minorHAnsi"/>
                <w:b/>
                <w:noProof/>
                <w:lang w:eastAsia="en-US"/>
              </w:rPr>
              <w:t> </w:t>
            </w:r>
            <w:r w:rsidRPr="008A2DDA">
              <w:rPr>
                <w:rFonts w:eastAsiaTheme="minorHAnsi"/>
                <w:b/>
                <w:noProof/>
                <w:lang w:eastAsia="en-US"/>
              </w:rPr>
              <w:t> </w:t>
            </w:r>
            <w:r w:rsidRPr="008A2DDA">
              <w:rPr>
                <w:rFonts w:eastAsiaTheme="minorHAnsi"/>
                <w:b/>
                <w:noProof/>
                <w:lang w:eastAsia="en-US"/>
              </w:rPr>
              <w:t> </w:t>
            </w:r>
            <w:r w:rsidRPr="008A2DDA">
              <w:rPr>
                <w:rFonts w:eastAsiaTheme="minorHAnsi"/>
                <w:b/>
                <w:noProof/>
                <w:lang w:eastAsia="en-US"/>
              </w:rPr>
              <w:t> </w:t>
            </w:r>
            <w:r w:rsidRPr="008A2DDA">
              <w:rPr>
                <w:rFonts w:eastAsiaTheme="minorHAnsi"/>
                <w:b/>
                <w:noProof/>
                <w:lang w:eastAsia="en-US"/>
              </w:rPr>
              <w:t> </w:t>
            </w:r>
            <w:r w:rsidRPr="008A2DDA">
              <w:rPr>
                <w:rFonts w:eastAsiaTheme="minorHAnsi"/>
                <w:b/>
                <w:lang w:eastAsia="en-US"/>
              </w:rPr>
              <w:fldChar w:fldCharType="end"/>
            </w:r>
          </w:p>
        </w:tc>
        <w:tc>
          <w:tcPr>
            <w:tcW w:w="2500" w:type="pct"/>
            <w:tcBorders>
              <w:top w:val="single" w:sz="4" w:space="0" w:color="auto"/>
              <w:left w:val="single" w:sz="4" w:space="0" w:color="auto"/>
              <w:bottom w:val="single" w:sz="4" w:space="0" w:color="auto"/>
              <w:right w:val="single" w:sz="4" w:space="0" w:color="auto"/>
            </w:tcBorders>
            <w:vAlign w:val="center"/>
            <w:hideMark/>
          </w:tcPr>
          <w:p w14:paraId="4BD5B989" w14:textId="77777777" w:rsidR="007B1736" w:rsidRPr="008A2DDA" w:rsidRDefault="007B1736" w:rsidP="007B1736">
            <w:pPr>
              <w:suppressAutoHyphens w:val="0"/>
              <w:spacing w:line="240" w:lineRule="auto"/>
              <w:rPr>
                <w:rFonts w:eastAsiaTheme="minorHAnsi"/>
                <w:lang w:eastAsia="en-US"/>
              </w:rPr>
            </w:pPr>
            <w:r w:rsidRPr="008A2DDA">
              <w:rPr>
                <w:rFonts w:eastAsiaTheme="minorHAnsi"/>
                <w:lang w:eastAsia="en-US"/>
              </w:rPr>
              <w:t xml:space="preserve">Telefon: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p w14:paraId="613B9DCD" w14:textId="77777777" w:rsidR="007B1736" w:rsidRPr="008A2DDA" w:rsidRDefault="007B1736" w:rsidP="007B1736">
            <w:pPr>
              <w:suppressAutoHyphens w:val="0"/>
              <w:spacing w:line="240" w:lineRule="auto"/>
              <w:rPr>
                <w:rFonts w:eastAsiaTheme="minorHAnsi"/>
                <w:lang w:eastAsia="en-US"/>
              </w:rPr>
            </w:pPr>
            <w:r w:rsidRPr="008A2DDA">
              <w:rPr>
                <w:rFonts w:eastAsiaTheme="minorHAnsi"/>
                <w:lang w:eastAsia="en-US"/>
              </w:rPr>
              <w:t xml:space="preserve">E-pošta: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tc>
      </w:tr>
    </w:tbl>
    <w:p w14:paraId="618B7385" w14:textId="77777777" w:rsidR="0057292E" w:rsidRPr="008A2DDA" w:rsidRDefault="0057292E" w:rsidP="003F4D8B">
      <w:pPr>
        <w:spacing w:line="240" w:lineRule="auto"/>
      </w:pPr>
    </w:p>
    <w:p w14:paraId="4C86ACF2" w14:textId="3B67605E" w:rsidR="00BF67DA" w:rsidRDefault="009A3ADE" w:rsidP="003F4D8B">
      <w:pPr>
        <w:spacing w:line="240" w:lineRule="auto"/>
      </w:pPr>
      <w:r>
        <w:t>skleneta</w:t>
      </w:r>
    </w:p>
    <w:p w14:paraId="47A2A182" w14:textId="77777777" w:rsidR="009A3ADE" w:rsidRPr="008A2DDA" w:rsidRDefault="009A3ADE" w:rsidP="003F4D8B">
      <w:pPr>
        <w:spacing w:line="240" w:lineRule="auto"/>
      </w:pPr>
    </w:p>
    <w:p w14:paraId="65A5A37E" w14:textId="77777777" w:rsidR="00BF67DA" w:rsidRPr="008A2DDA" w:rsidRDefault="00BF67DA" w:rsidP="003F4D8B">
      <w:pPr>
        <w:spacing w:line="240" w:lineRule="auto"/>
      </w:pPr>
    </w:p>
    <w:p w14:paraId="1E7E01FA" w14:textId="7A62B6F5" w:rsidR="00BF67DA" w:rsidRPr="008A2DDA" w:rsidRDefault="00BF67DA" w:rsidP="003F4D8B">
      <w:pPr>
        <w:spacing w:line="240" w:lineRule="auto"/>
        <w:jc w:val="center"/>
      </w:pPr>
      <w:r w:rsidRPr="008A2DDA">
        <w:rPr>
          <w:b/>
        </w:rPr>
        <w:t xml:space="preserve">POGODBO </w:t>
      </w:r>
      <w:r w:rsidR="00997176" w:rsidRPr="008A2DDA">
        <w:rPr>
          <w:b/>
        </w:rPr>
        <w:t>št</w:t>
      </w:r>
      <w:r w:rsidRPr="008A2DDA">
        <w:rPr>
          <w:b/>
        </w:rPr>
        <w:t xml:space="preserve">. </w:t>
      </w:r>
      <w:bookmarkStart w:id="1" w:name="_Hlk190349438"/>
      <w:r w:rsidRPr="008A2DDA">
        <w:fldChar w:fldCharType="begin">
          <w:ffData>
            <w:name w:val="Besedilo48"/>
            <w:enabled/>
            <w:calcOnExit w:val="0"/>
            <w:textInput/>
          </w:ffData>
        </w:fldChar>
      </w:r>
      <w:r w:rsidRPr="008A2DDA">
        <w:instrText xml:space="preserve"> FORMTEXT </w:instrText>
      </w:r>
      <w:r w:rsidRPr="008A2DDA">
        <w:fldChar w:fldCharType="separate"/>
      </w:r>
      <w:r w:rsidRPr="008A2DDA">
        <w:t>     </w:t>
      </w:r>
      <w:r w:rsidRPr="008A2DDA">
        <w:fldChar w:fldCharType="end"/>
      </w:r>
      <w:bookmarkEnd w:id="1"/>
    </w:p>
    <w:p w14:paraId="1F2F64C1" w14:textId="77777777" w:rsidR="00B34B5F" w:rsidRDefault="00B34B5F" w:rsidP="00B34B5F">
      <w:pPr>
        <w:spacing w:line="240" w:lineRule="auto"/>
        <w:jc w:val="center"/>
        <w:rPr>
          <w:b/>
          <w:bCs/>
        </w:rPr>
      </w:pPr>
    </w:p>
    <w:p w14:paraId="06CE0DA0" w14:textId="77777777" w:rsidR="009A3ADE" w:rsidRDefault="009A3ADE" w:rsidP="00B34B5F">
      <w:pPr>
        <w:spacing w:line="240" w:lineRule="auto"/>
        <w:jc w:val="center"/>
        <w:rPr>
          <w:b/>
          <w:bCs/>
        </w:rPr>
      </w:pPr>
    </w:p>
    <w:p w14:paraId="4BB0DA3C" w14:textId="602C5114" w:rsidR="00BF67DA" w:rsidRPr="009833EA" w:rsidRDefault="00BF67DA" w:rsidP="00A45845">
      <w:pPr>
        <w:pStyle w:val="Slog1"/>
        <w:spacing w:line="240" w:lineRule="auto"/>
        <w:rPr>
          <w:b w:val="0"/>
          <w:bCs w:val="0"/>
        </w:rPr>
      </w:pPr>
      <w:r w:rsidRPr="009833EA">
        <w:t>UVODNE DOLOČB</w:t>
      </w:r>
      <w:r w:rsidR="00A643C6" w:rsidRPr="009833EA">
        <w:t>E</w:t>
      </w:r>
    </w:p>
    <w:p w14:paraId="43EA7FAF" w14:textId="77777777" w:rsidR="00FD4185" w:rsidRPr="008A2DDA" w:rsidRDefault="00FD4185" w:rsidP="00FD4185">
      <w:pPr>
        <w:pStyle w:val="Slog1"/>
        <w:numPr>
          <w:ilvl w:val="0"/>
          <w:numId w:val="0"/>
        </w:numPr>
        <w:spacing w:line="240" w:lineRule="auto"/>
        <w:ind w:left="360"/>
        <w:rPr>
          <w:szCs w:val="20"/>
        </w:rPr>
      </w:pPr>
    </w:p>
    <w:p w14:paraId="5AB10284" w14:textId="2FFB25E0" w:rsidR="00BF67DA" w:rsidRPr="008A2DDA" w:rsidRDefault="00BF67DA" w:rsidP="00DE1A40">
      <w:pPr>
        <w:pStyle w:val="pogodbaleni"/>
      </w:pPr>
      <w:r w:rsidRPr="008A2DDA">
        <w:t>čle</w:t>
      </w:r>
      <w:r w:rsidR="00C5753C" w:rsidRPr="008A2DDA">
        <w:t>n</w:t>
      </w:r>
      <w:r w:rsidRPr="008A2DDA">
        <w:t xml:space="preserve"> </w:t>
      </w:r>
    </w:p>
    <w:p w14:paraId="269FB7D0" w14:textId="77777777" w:rsidR="00FD4185" w:rsidRPr="008A2DDA" w:rsidRDefault="00FD4185" w:rsidP="003F4D8B">
      <w:pPr>
        <w:spacing w:line="240" w:lineRule="auto"/>
      </w:pPr>
    </w:p>
    <w:p w14:paraId="326E293E" w14:textId="3FD393B4" w:rsidR="00BF67DA" w:rsidRPr="008A2DDA" w:rsidRDefault="00741500" w:rsidP="003F4D8B">
      <w:pPr>
        <w:spacing w:line="240" w:lineRule="auto"/>
      </w:pPr>
      <w:r w:rsidRPr="008A2DDA">
        <w:t>Pogodbeni stranki ugotavljata, da</w:t>
      </w:r>
      <w:r w:rsidR="00BF67DA" w:rsidRPr="008A2DDA">
        <w:t>:</w:t>
      </w:r>
    </w:p>
    <w:p w14:paraId="47310085" w14:textId="77777777" w:rsidR="00BF67DA" w:rsidRPr="008A2DDA" w:rsidRDefault="00BF67DA" w:rsidP="003F4D8B">
      <w:pPr>
        <w:spacing w:line="240" w:lineRule="auto"/>
      </w:pPr>
    </w:p>
    <w:p w14:paraId="6023B185" w14:textId="171C38CA" w:rsidR="002A3A96" w:rsidRPr="0044645B" w:rsidRDefault="00BF67DA" w:rsidP="003603E2">
      <w:pPr>
        <w:pStyle w:val="Odstavekseznama"/>
        <w:numPr>
          <w:ilvl w:val="0"/>
          <w:numId w:val="1"/>
        </w:numPr>
        <w:spacing w:line="240" w:lineRule="auto"/>
      </w:pPr>
      <w:r w:rsidRPr="008A2DDA">
        <w:t>je Ministrstvo za</w:t>
      </w:r>
      <w:r w:rsidR="000E6D6C" w:rsidRPr="008A2DDA">
        <w:t xml:space="preserve"> digitalno preobrazbo</w:t>
      </w:r>
      <w:r w:rsidR="00FC597E">
        <w:t>, Davčna ulica</w:t>
      </w:r>
      <w:r w:rsidR="000E6D6C" w:rsidRPr="008A2DDA">
        <w:t xml:space="preserve"> </w:t>
      </w:r>
      <w:r w:rsidRPr="008A2DDA">
        <w:t>1, 1000 Ljubljana</w:t>
      </w:r>
      <w:r w:rsidR="00741500" w:rsidRPr="008A2DDA">
        <w:t xml:space="preserve"> (v nadaljevanju: naročnik)</w:t>
      </w:r>
      <w:r w:rsidR="00997176" w:rsidRPr="008A2DDA">
        <w:t>,</w:t>
      </w:r>
      <w:r w:rsidRPr="008A2DDA">
        <w:t xml:space="preserve"> v svojem imenu in za svoj račun</w:t>
      </w:r>
      <w:r w:rsidR="00997176" w:rsidRPr="008A2DDA">
        <w:t>,</w:t>
      </w:r>
      <w:r w:rsidRPr="008A2DDA">
        <w:t xml:space="preserve"> izvedlo postopek oddaje javneg</w:t>
      </w:r>
      <w:r w:rsidR="004C3210" w:rsidRPr="008A2DDA">
        <w:t xml:space="preserve">a naročila, katerega predmet </w:t>
      </w:r>
      <w:r w:rsidR="00E27EA4" w:rsidRPr="008A2DDA">
        <w:t>je</w:t>
      </w:r>
      <w:r w:rsidR="00997176" w:rsidRPr="008A2DDA">
        <w:t xml:space="preserve"> </w:t>
      </w:r>
      <w:bookmarkStart w:id="2" w:name="_Hlk190697023"/>
      <w:bookmarkStart w:id="3" w:name="_Hlk182902878"/>
      <w:sdt>
        <w:sdtPr>
          <w:rPr>
            <w:color w:val="000000"/>
          </w:rPr>
          <w:alias w:val="Single.Sklep.NazivNarocila"/>
          <w:tag w:val="Single.Sklep.NazivNarocila"/>
          <w:id w:val="1552816558"/>
          <w:placeholder>
            <w:docPart w:val="9EB2E78AF9174901AAFD31C58FF1E45B"/>
          </w:placeholder>
        </w:sdtPr>
        <w:sdtEndPr>
          <w:rPr>
            <w:color w:val="auto"/>
          </w:rPr>
        </w:sdtEndPr>
        <w:sdtContent>
          <w:bookmarkStart w:id="4" w:name="_Hlk183411211"/>
          <w:bookmarkStart w:id="5" w:name="_Hlk189823996"/>
          <w:sdt>
            <w:sdtPr>
              <w:alias w:val="Single.Sklep.NazivNarocila"/>
              <w:tag w:val="Single.Sklep.NazivNarocila"/>
              <w:id w:val="-1258597165"/>
              <w:placeholder>
                <w:docPart w:val="8C8DAB5C6B364B8287B1D0E537533ABF"/>
              </w:placeholder>
            </w:sdtPr>
            <w:sdtEndPr/>
            <w:sdtContent>
              <w:r w:rsidR="001017C4" w:rsidRPr="0044645B">
                <w:t>»</w:t>
              </w:r>
              <w:bookmarkEnd w:id="2"/>
              <w:bookmarkEnd w:id="5"/>
              <w:r w:rsidR="00286604" w:rsidRPr="00286604">
                <w:t>Nabava in vzdrževanje strežnikov HSM</w:t>
              </w:r>
              <w:r w:rsidR="001017C4" w:rsidRPr="0044645B">
                <w:t>«</w:t>
              </w:r>
              <w:r w:rsidR="003603E2" w:rsidRPr="0044645B">
                <w:t>,</w:t>
              </w:r>
              <w:r w:rsidR="0098387B" w:rsidRPr="005E7D20">
                <w:rPr>
                  <w:bCs/>
                </w:rPr>
                <w:t xml:space="preserve"> </w:t>
              </w:r>
            </w:sdtContent>
          </w:sdt>
          <w:bookmarkEnd w:id="4"/>
        </w:sdtContent>
      </w:sdt>
      <w:bookmarkEnd w:id="3"/>
      <w:r w:rsidR="00B47DD8" w:rsidRPr="0044645B">
        <w:t xml:space="preserve"> </w:t>
      </w:r>
    </w:p>
    <w:p w14:paraId="3219718B" w14:textId="3B161112" w:rsidR="0085111C" w:rsidRPr="0044645B" w:rsidRDefault="0085111C" w:rsidP="00523AF8">
      <w:pPr>
        <w:pStyle w:val="Odstavekseznama"/>
        <w:numPr>
          <w:ilvl w:val="0"/>
          <w:numId w:val="1"/>
        </w:numPr>
        <w:spacing w:line="240" w:lineRule="auto"/>
      </w:pPr>
      <w:r w:rsidRPr="0044645B">
        <w:t xml:space="preserve">je bilo javno naročilo izvedeno </w:t>
      </w:r>
      <w:r w:rsidR="00286604">
        <w:t>v odprtem postopku z oznako JN-7/2025, ki je bilo</w:t>
      </w:r>
      <w:r w:rsidR="004931B5" w:rsidRPr="0044645B">
        <w:t xml:space="preserve"> objavljeno</w:t>
      </w:r>
      <w:r w:rsidR="00D65CB2" w:rsidRPr="0044645B">
        <w:t xml:space="preserve"> na</w:t>
      </w:r>
      <w:r w:rsidRPr="0044645B">
        <w:t xml:space="preserve"> Portalu javnih naročil pod št. objave </w:t>
      </w:r>
      <w:r w:rsidRPr="0044645B">
        <w:fldChar w:fldCharType="begin">
          <w:ffData>
            <w:name w:val="Besedilo48"/>
            <w:enabled/>
            <w:calcOnExit w:val="0"/>
            <w:textInput/>
          </w:ffData>
        </w:fldChar>
      </w:r>
      <w:r w:rsidRPr="0044645B">
        <w:instrText xml:space="preserve"> FORMTEXT </w:instrText>
      </w:r>
      <w:r w:rsidRPr="0044645B">
        <w:fldChar w:fldCharType="separate"/>
      </w:r>
      <w:r w:rsidRPr="0044645B">
        <w:t> </w:t>
      </w:r>
      <w:r w:rsidRPr="0044645B">
        <w:t> </w:t>
      </w:r>
      <w:r w:rsidRPr="0044645B">
        <w:t> </w:t>
      </w:r>
      <w:r w:rsidRPr="0044645B">
        <w:t> </w:t>
      </w:r>
      <w:r w:rsidRPr="0044645B">
        <w:t> </w:t>
      </w:r>
      <w:r w:rsidRPr="0044645B">
        <w:fldChar w:fldCharType="end"/>
      </w:r>
      <w:r w:rsidRPr="0044645B">
        <w:t xml:space="preserve">, z dne </w:t>
      </w:r>
      <w:r w:rsidRPr="0044645B">
        <w:fldChar w:fldCharType="begin">
          <w:ffData>
            <w:name w:val="Besedilo48"/>
            <w:enabled/>
            <w:calcOnExit w:val="0"/>
            <w:textInput/>
          </w:ffData>
        </w:fldChar>
      </w:r>
      <w:r w:rsidRPr="0044645B">
        <w:instrText xml:space="preserve"> FORMTEXT </w:instrText>
      </w:r>
      <w:r w:rsidRPr="0044645B">
        <w:fldChar w:fldCharType="separate"/>
      </w:r>
      <w:r w:rsidRPr="0044645B">
        <w:t>     </w:t>
      </w:r>
      <w:r w:rsidRPr="0044645B">
        <w:fldChar w:fldCharType="end"/>
      </w:r>
      <w:r w:rsidRPr="0044645B">
        <w:t>;</w:t>
      </w:r>
    </w:p>
    <w:p w14:paraId="18FE4CA7" w14:textId="05147AB0" w:rsidR="00FB2108" w:rsidRPr="0044645B" w:rsidRDefault="00BF67DA" w:rsidP="003F4D8B">
      <w:pPr>
        <w:pStyle w:val="Odstavekseznama"/>
        <w:numPr>
          <w:ilvl w:val="0"/>
          <w:numId w:val="1"/>
        </w:numPr>
        <w:spacing w:line="240" w:lineRule="auto"/>
      </w:pPr>
      <w:r w:rsidRPr="0044645B">
        <w:t xml:space="preserve">je bil izvajalec na podlagi odločitve o oddaji naročila št. </w:t>
      </w:r>
      <w:r w:rsidRPr="0044645B">
        <w:fldChar w:fldCharType="begin">
          <w:ffData>
            <w:name w:val="Besedilo48"/>
            <w:enabled/>
            <w:calcOnExit w:val="0"/>
            <w:textInput/>
          </w:ffData>
        </w:fldChar>
      </w:r>
      <w:r w:rsidRPr="0044645B">
        <w:instrText xml:space="preserve"> FORMTEXT </w:instrText>
      </w:r>
      <w:r w:rsidRPr="0044645B">
        <w:fldChar w:fldCharType="separate"/>
      </w:r>
      <w:r w:rsidRPr="0044645B">
        <w:t> </w:t>
      </w:r>
      <w:r w:rsidRPr="0044645B">
        <w:t> </w:t>
      </w:r>
      <w:r w:rsidRPr="0044645B">
        <w:t> </w:t>
      </w:r>
      <w:r w:rsidRPr="0044645B">
        <w:t> </w:t>
      </w:r>
      <w:r w:rsidRPr="0044645B">
        <w:t> </w:t>
      </w:r>
      <w:r w:rsidRPr="0044645B">
        <w:fldChar w:fldCharType="end"/>
      </w:r>
      <w:r w:rsidR="00741500" w:rsidRPr="0044645B">
        <w:t>,</w:t>
      </w:r>
      <w:r w:rsidRPr="0044645B">
        <w:t xml:space="preserve"> z dne </w:t>
      </w:r>
      <w:r w:rsidRPr="0044645B">
        <w:fldChar w:fldCharType="begin">
          <w:ffData>
            <w:name w:val="Besedilo48"/>
            <w:enabled/>
            <w:calcOnExit w:val="0"/>
            <w:textInput/>
          </w:ffData>
        </w:fldChar>
      </w:r>
      <w:r w:rsidRPr="0044645B">
        <w:instrText xml:space="preserve"> FORMTEXT </w:instrText>
      </w:r>
      <w:r w:rsidRPr="0044645B">
        <w:fldChar w:fldCharType="separate"/>
      </w:r>
      <w:r w:rsidRPr="0044645B">
        <w:t>     </w:t>
      </w:r>
      <w:r w:rsidRPr="0044645B">
        <w:fldChar w:fldCharType="end"/>
      </w:r>
      <w:r w:rsidR="00741500" w:rsidRPr="0044645B">
        <w:t>,</w:t>
      </w:r>
      <w:r w:rsidRPr="0044645B">
        <w:t xml:space="preserve"> izbran kot najugodnejši ponudnik predmetnega javnega naročila</w:t>
      </w:r>
      <w:r w:rsidR="00D26928" w:rsidRPr="0044645B">
        <w:t>;</w:t>
      </w:r>
    </w:p>
    <w:p w14:paraId="7E01B911" w14:textId="77777777" w:rsidR="007F46CC" w:rsidRPr="005E7D20" w:rsidRDefault="007F46CC" w:rsidP="007F46CC">
      <w:pPr>
        <w:pStyle w:val="Odstavekseznama"/>
        <w:widowControl w:val="0"/>
        <w:numPr>
          <w:ilvl w:val="0"/>
          <w:numId w:val="1"/>
        </w:numPr>
        <w:suppressAutoHyphens w:val="0"/>
        <w:autoSpaceDE w:val="0"/>
        <w:autoSpaceDN w:val="0"/>
        <w:adjustRightInd w:val="0"/>
        <w:spacing w:line="260" w:lineRule="atLeast"/>
      </w:pPr>
      <w:bookmarkStart w:id="6" w:name="_Hlk106956677"/>
      <w:r w:rsidRPr="005E7D20">
        <w:t>da se osebni podatki zaposlenih, navedenih v tej pogodbi, obdelujejo za potrebe izvajanja te pogodbe v skladu z 48. členom Zakona o delovnih razmerjih - ZDR-1 (Uradni list RS, št. 21/13, 78/13 – popr., 47/15 – ZZSDT, 33/16 – PZ-F, 52/16, 15/17 – odl. US, 22/19 – ZPosS, 81/19, 203/20 – ZIUPOPDVE, 119/21 – ZČmIS-A, 202/21 – odl. US, 15/22, 54/22 – ZUPŠ-1, 114/23 in 136/23 - ZIUZDS) in s členom b/1/6 Uredbe (EU) 2016/679 Evropskega parlamenta in sveta z dne 27. aprila 2016 o varstvu posameznikov pri obdelavi osebnih podatkov in o prostem pretoku takih podatkov ter o razveljavitvi Direktive 95/46/ES (v nadaljevanju: Splošna uredba o varstvu podatkov)</w:t>
      </w:r>
    </w:p>
    <w:p w14:paraId="2325B04C" w14:textId="67509F05" w:rsidR="007F46CC" w:rsidRPr="005E7D20" w:rsidRDefault="007F46CC" w:rsidP="007F46CC">
      <w:pPr>
        <w:pStyle w:val="Odstavekseznama"/>
        <w:widowControl w:val="0"/>
        <w:numPr>
          <w:ilvl w:val="0"/>
          <w:numId w:val="1"/>
        </w:numPr>
        <w:suppressAutoHyphens w:val="0"/>
        <w:autoSpaceDE w:val="0"/>
        <w:autoSpaceDN w:val="0"/>
        <w:adjustRightInd w:val="0"/>
        <w:spacing w:line="260" w:lineRule="atLeast"/>
        <w:contextualSpacing w:val="0"/>
      </w:pPr>
      <w:r w:rsidRPr="005E7D20">
        <w:t>ima naročnik v skladu s Splošno uredbo o varstvu podatkov status upravljavca osebnih podatkov, ki se obdelujejo</w:t>
      </w:r>
      <w:r w:rsidRPr="0044645B">
        <w:t xml:space="preserve"> </w:t>
      </w:r>
      <w:r w:rsidRPr="005E7D20">
        <w:t xml:space="preserve">v okviru </w:t>
      </w:r>
      <w:r w:rsidR="0000282C">
        <w:t>n</w:t>
      </w:r>
      <w:r w:rsidR="0000282C" w:rsidRPr="0000282C">
        <w:t>abav</w:t>
      </w:r>
      <w:r w:rsidR="0000282C">
        <w:t>e</w:t>
      </w:r>
      <w:r w:rsidR="0000282C" w:rsidRPr="0000282C">
        <w:t xml:space="preserve"> in vzdrževanj</w:t>
      </w:r>
      <w:r w:rsidR="0000282C">
        <w:t>a</w:t>
      </w:r>
      <w:r w:rsidR="0000282C" w:rsidRPr="0000282C">
        <w:t xml:space="preserve"> strežnikov HSM</w:t>
      </w:r>
      <w:r w:rsidRPr="005E7D20">
        <w:t>,</w:t>
      </w:r>
    </w:p>
    <w:p w14:paraId="77E91578" w14:textId="240967AC" w:rsidR="007F46CC" w:rsidRPr="005E7D20" w:rsidRDefault="007F46CC" w:rsidP="007F46CC">
      <w:pPr>
        <w:pStyle w:val="Odstavekseznama"/>
        <w:widowControl w:val="0"/>
        <w:numPr>
          <w:ilvl w:val="0"/>
          <w:numId w:val="1"/>
        </w:numPr>
        <w:suppressAutoHyphens w:val="0"/>
        <w:autoSpaceDE w:val="0"/>
        <w:autoSpaceDN w:val="0"/>
        <w:adjustRightInd w:val="0"/>
        <w:spacing w:line="260" w:lineRule="atLeast"/>
      </w:pPr>
      <w:r w:rsidRPr="005E7D20">
        <w:t xml:space="preserve">ima </w:t>
      </w:r>
      <w:r w:rsidR="0044645B">
        <w:t>izvajalec</w:t>
      </w:r>
      <w:r w:rsidR="0044645B" w:rsidRPr="005E7D20">
        <w:t xml:space="preserve"> </w:t>
      </w:r>
      <w:r w:rsidRPr="005E7D20">
        <w:t xml:space="preserve">v skladu s Splošno uredbo o varstvu podatkov na podlagi te pogodbe vlogo </w:t>
      </w:r>
      <w:r w:rsidRPr="005E7D20">
        <w:lastRenderedPageBreak/>
        <w:t>obdelovalca</w:t>
      </w:r>
      <w:r w:rsidR="0044645B">
        <w:t>,</w:t>
      </w:r>
    </w:p>
    <w:p w14:paraId="19E64F87" w14:textId="774C4399" w:rsidR="001E5789" w:rsidRPr="005E7D20" w:rsidRDefault="001E5789" w:rsidP="00460840">
      <w:pPr>
        <w:numPr>
          <w:ilvl w:val="0"/>
          <w:numId w:val="1"/>
        </w:numPr>
        <w:spacing w:line="240" w:lineRule="auto"/>
      </w:pPr>
      <w:r w:rsidRPr="005E7D20">
        <w:t>ima ta pogodba naslednje priloge, ki so sestavni del določil te pogodbe</w:t>
      </w:r>
      <w:r w:rsidR="00F5113B" w:rsidRPr="005E7D20">
        <w:t xml:space="preserve"> in se izvaja na način, kot je določen v tej pogodbi in njenih prilogah</w:t>
      </w:r>
      <w:r w:rsidRPr="005E7D20">
        <w:t>, in sicer:</w:t>
      </w:r>
    </w:p>
    <w:p w14:paraId="33859DA0" w14:textId="658E5771" w:rsidR="001E5789" w:rsidRPr="005E7D20" w:rsidRDefault="001E5789" w:rsidP="007F46CC">
      <w:pPr>
        <w:numPr>
          <w:ilvl w:val="2"/>
          <w:numId w:val="28"/>
        </w:numPr>
        <w:suppressAutoHyphens w:val="0"/>
        <w:spacing w:line="260" w:lineRule="atLeast"/>
        <w:ind w:left="1134"/>
        <w:contextualSpacing/>
      </w:pPr>
      <w:r w:rsidRPr="005E7D20">
        <w:t>Priloga 1 vsebuje predračun</w:t>
      </w:r>
      <w:r w:rsidR="003F4D8B" w:rsidRPr="005E7D20">
        <w:t>,</w:t>
      </w:r>
    </w:p>
    <w:p w14:paraId="27FCC3B7" w14:textId="1AC81222" w:rsidR="001E5789" w:rsidRPr="005E7D20" w:rsidRDefault="001E5789" w:rsidP="007F46CC">
      <w:pPr>
        <w:numPr>
          <w:ilvl w:val="2"/>
          <w:numId w:val="28"/>
        </w:numPr>
        <w:suppressAutoHyphens w:val="0"/>
        <w:spacing w:line="260" w:lineRule="atLeast"/>
        <w:ind w:left="1134"/>
        <w:contextualSpacing/>
      </w:pPr>
      <w:r w:rsidRPr="005E7D20">
        <w:t>Priloga 2 vsebuje Tehnične specifikacije</w:t>
      </w:r>
      <w:r w:rsidR="003F4D8B" w:rsidRPr="005E7D20">
        <w:t>,</w:t>
      </w:r>
    </w:p>
    <w:bookmarkEnd w:id="6"/>
    <w:p w14:paraId="575D449E" w14:textId="212678AD" w:rsidR="007F46CC" w:rsidRPr="005E7D20" w:rsidRDefault="007F46CC" w:rsidP="007F46CC">
      <w:pPr>
        <w:numPr>
          <w:ilvl w:val="2"/>
          <w:numId w:val="28"/>
        </w:numPr>
        <w:suppressAutoHyphens w:val="0"/>
        <w:spacing w:line="260" w:lineRule="atLeast"/>
        <w:ind w:left="1134"/>
        <w:contextualSpacing/>
        <w:rPr>
          <w:rFonts w:eastAsia="Calibri"/>
          <w:lang w:eastAsia="en-US"/>
        </w:rPr>
      </w:pPr>
      <w:r w:rsidRPr="005E7D20">
        <w:rPr>
          <w:rFonts w:eastAsia="Calibri"/>
          <w:lang w:eastAsia="en-US"/>
        </w:rPr>
        <w:t>Priloga</w:t>
      </w:r>
      <w:r w:rsidR="00E60E5C">
        <w:rPr>
          <w:rFonts w:eastAsia="Calibri"/>
          <w:lang w:eastAsia="en-US"/>
        </w:rPr>
        <w:t xml:space="preserve"> 3 (Priloga</w:t>
      </w:r>
      <w:r w:rsidRPr="005E7D20">
        <w:rPr>
          <w:rFonts w:eastAsia="Calibri"/>
          <w:lang w:eastAsia="en-US"/>
        </w:rPr>
        <w:t xml:space="preserve"> A</w:t>
      </w:r>
      <w:r w:rsidR="00E60E5C">
        <w:rPr>
          <w:rFonts w:eastAsia="Calibri"/>
          <w:lang w:eastAsia="en-US"/>
        </w:rPr>
        <w:t xml:space="preserve"> v zvezi z osebnimi podatki)</w:t>
      </w:r>
      <w:r w:rsidRPr="005E7D20">
        <w:rPr>
          <w:rFonts w:eastAsia="Calibri"/>
          <w:lang w:eastAsia="en-US"/>
        </w:rPr>
        <w:t xml:space="preserve"> vsebuje podrobnosti o obdelavi osebnih podatkov, vključno z namenom in naravo obdelave, vrstami osebnih podatkov, kategorijami posameznikov, na katere se nanašajo osebni podatki, in trajanjem obdelave.</w:t>
      </w:r>
    </w:p>
    <w:p w14:paraId="301E377E" w14:textId="052D90A9" w:rsidR="007F46CC" w:rsidRPr="005E7D20" w:rsidRDefault="007F46CC" w:rsidP="007F46CC">
      <w:pPr>
        <w:numPr>
          <w:ilvl w:val="2"/>
          <w:numId w:val="28"/>
        </w:numPr>
        <w:suppressAutoHyphens w:val="0"/>
        <w:spacing w:line="260" w:lineRule="atLeast"/>
        <w:ind w:left="1134"/>
        <w:contextualSpacing/>
        <w:rPr>
          <w:rFonts w:eastAsia="Calibri"/>
          <w:lang w:eastAsia="en-US"/>
        </w:rPr>
      </w:pPr>
      <w:r w:rsidRPr="005E7D20">
        <w:rPr>
          <w:rFonts w:eastAsia="Calibri"/>
          <w:lang w:eastAsia="en-US"/>
        </w:rPr>
        <w:t>Priloga</w:t>
      </w:r>
      <w:r w:rsidR="00E60E5C">
        <w:rPr>
          <w:rFonts w:eastAsia="Calibri"/>
          <w:lang w:eastAsia="en-US"/>
        </w:rPr>
        <w:t xml:space="preserve"> 4 (Priloga</w:t>
      </w:r>
      <w:r w:rsidRPr="005E7D20">
        <w:rPr>
          <w:rFonts w:eastAsia="Calibri"/>
          <w:lang w:eastAsia="en-US"/>
        </w:rPr>
        <w:t xml:space="preserve"> B </w:t>
      </w:r>
      <w:r w:rsidR="00E60E5C">
        <w:rPr>
          <w:rFonts w:eastAsia="Calibri"/>
          <w:lang w:eastAsia="en-US"/>
        </w:rPr>
        <w:t xml:space="preserve">v zvezi z osebnimi podatki) </w:t>
      </w:r>
      <w:r w:rsidRPr="005E7D20">
        <w:rPr>
          <w:rFonts w:eastAsia="Calibri"/>
          <w:lang w:eastAsia="en-US"/>
        </w:rPr>
        <w:t>vsebuje seznam pod-obdelovalcev, ki opravljajo naloge v času podpisa pogodbe.</w:t>
      </w:r>
    </w:p>
    <w:p w14:paraId="1243AB4D" w14:textId="45F1A9BA" w:rsidR="007F46CC" w:rsidRPr="005E7D20" w:rsidRDefault="007F46CC" w:rsidP="007F46CC">
      <w:pPr>
        <w:numPr>
          <w:ilvl w:val="2"/>
          <w:numId w:val="28"/>
        </w:numPr>
        <w:suppressAutoHyphens w:val="0"/>
        <w:spacing w:line="260" w:lineRule="atLeast"/>
        <w:ind w:left="1134"/>
        <w:contextualSpacing/>
        <w:rPr>
          <w:rFonts w:eastAsia="Calibri"/>
          <w:lang w:eastAsia="en-US"/>
        </w:rPr>
      </w:pPr>
      <w:r w:rsidRPr="005E7D20">
        <w:rPr>
          <w:rFonts w:eastAsia="Calibri"/>
          <w:lang w:eastAsia="en-US"/>
        </w:rPr>
        <w:t>Priloga</w:t>
      </w:r>
      <w:r w:rsidR="00E60E5C">
        <w:rPr>
          <w:rFonts w:eastAsia="Calibri"/>
          <w:lang w:eastAsia="en-US"/>
        </w:rPr>
        <w:t xml:space="preserve"> 5 (Priloga</w:t>
      </w:r>
      <w:r w:rsidRPr="005E7D20">
        <w:rPr>
          <w:rFonts w:eastAsia="Calibri"/>
          <w:lang w:eastAsia="en-US"/>
        </w:rPr>
        <w:t xml:space="preserve"> C </w:t>
      </w:r>
      <w:r w:rsidR="00E60E5C">
        <w:rPr>
          <w:rFonts w:eastAsia="Calibri"/>
          <w:lang w:eastAsia="en-US"/>
        </w:rPr>
        <w:t xml:space="preserve">v zvezi z osebnimi podatki) </w:t>
      </w:r>
      <w:r w:rsidRPr="005E7D20">
        <w:rPr>
          <w:rFonts w:eastAsia="Calibri"/>
          <w:lang w:eastAsia="en-US"/>
        </w:rPr>
        <w:t>vsebuje navodila upravljavca glede obdelave osebnih podatkov, minimalni nabor zahtev glede varnosti podatkov in opis poteka revizij nad delovanjem obdelovalca in pod-obdelovalcev.</w:t>
      </w:r>
    </w:p>
    <w:p w14:paraId="16AD7435" w14:textId="77777777" w:rsidR="000270B1" w:rsidRPr="008A2DDA" w:rsidRDefault="000270B1" w:rsidP="003F4D8B">
      <w:pPr>
        <w:spacing w:line="240" w:lineRule="auto"/>
      </w:pPr>
    </w:p>
    <w:p w14:paraId="7E1E1914" w14:textId="02834294" w:rsidR="004D7734" w:rsidRPr="008A2DDA" w:rsidRDefault="004D7734" w:rsidP="003F4D8B">
      <w:pPr>
        <w:pStyle w:val="Slog1"/>
        <w:spacing w:line="240" w:lineRule="auto"/>
        <w:rPr>
          <w:szCs w:val="20"/>
        </w:rPr>
      </w:pPr>
      <w:r w:rsidRPr="008A2DDA">
        <w:rPr>
          <w:szCs w:val="20"/>
        </w:rPr>
        <w:t>PREDMET POGODBE</w:t>
      </w:r>
      <w:r w:rsidR="00D8227C">
        <w:rPr>
          <w:szCs w:val="20"/>
        </w:rPr>
        <w:t xml:space="preserve"> IN NAČIN IZVAJANJA</w:t>
      </w:r>
    </w:p>
    <w:p w14:paraId="46D55F73" w14:textId="77777777" w:rsidR="006D4088" w:rsidRPr="008A2DDA" w:rsidRDefault="006D4088" w:rsidP="003F4D8B">
      <w:pPr>
        <w:spacing w:line="240" w:lineRule="auto"/>
      </w:pPr>
    </w:p>
    <w:p w14:paraId="63B51524" w14:textId="77777777" w:rsidR="004D7734" w:rsidRPr="008A2DDA" w:rsidRDefault="004D7734" w:rsidP="00416D2F">
      <w:pPr>
        <w:pStyle w:val="pogodbaleni"/>
      </w:pPr>
      <w:r w:rsidRPr="008A2DDA">
        <w:t>člen</w:t>
      </w:r>
    </w:p>
    <w:p w14:paraId="100BBE7D" w14:textId="77777777" w:rsidR="00FD4185" w:rsidRPr="008A2DDA" w:rsidRDefault="00FD4185" w:rsidP="003F4D8B">
      <w:pPr>
        <w:spacing w:line="240" w:lineRule="auto"/>
      </w:pPr>
    </w:p>
    <w:p w14:paraId="72DD279F" w14:textId="53F6FB87" w:rsidR="00E60E5C" w:rsidRDefault="004D7734" w:rsidP="00C763BA">
      <w:pPr>
        <w:spacing w:line="240" w:lineRule="auto"/>
      </w:pPr>
      <w:r w:rsidRPr="008A2DDA">
        <w:t xml:space="preserve">Predmet </w:t>
      </w:r>
      <w:r w:rsidR="00E60E5C">
        <w:t xml:space="preserve">te </w:t>
      </w:r>
      <w:r w:rsidRPr="008A2DDA">
        <w:t xml:space="preserve">pogodbe </w:t>
      </w:r>
      <w:r w:rsidR="00E27EA4" w:rsidRPr="008A2DDA">
        <w:t>je</w:t>
      </w:r>
      <w:r w:rsidR="009019A7" w:rsidRPr="008A2DDA">
        <w:t xml:space="preserve"> </w:t>
      </w:r>
      <w:r w:rsidR="00BB6F5A" w:rsidRPr="008A2DDA">
        <w:t>»</w:t>
      </w:r>
      <w:r w:rsidR="00A45845" w:rsidRPr="00A45845">
        <w:t>Nabava in vzdrževanje HSM strežnikov«</w:t>
      </w:r>
      <w:r w:rsidR="00E60E5C">
        <w:t xml:space="preserve"> in obsega:</w:t>
      </w:r>
    </w:p>
    <w:p w14:paraId="520C612C" w14:textId="6C915CC8" w:rsidR="0094584F" w:rsidRDefault="0094584F">
      <w:pPr>
        <w:pStyle w:val="Odstavekseznama"/>
        <w:numPr>
          <w:ilvl w:val="0"/>
          <w:numId w:val="39"/>
        </w:numPr>
        <w:spacing w:line="240" w:lineRule="auto"/>
      </w:pPr>
      <w:r>
        <w:t>nabavo strežnikov HSM</w:t>
      </w:r>
      <w:r w:rsidR="008B5123">
        <w:t xml:space="preserve"> s </w:t>
      </w:r>
      <w:bookmarkStart w:id="7" w:name="_Hlk199148194"/>
      <w:r w:rsidR="008B5123">
        <w:t>60 mesečno garancijo</w:t>
      </w:r>
      <w:r>
        <w:t>,</w:t>
      </w:r>
      <w:bookmarkEnd w:id="7"/>
    </w:p>
    <w:p w14:paraId="58E0A5EF" w14:textId="08690625" w:rsidR="00E60E5C" w:rsidRDefault="00E60E5C">
      <w:pPr>
        <w:pStyle w:val="Odstavekseznama"/>
        <w:numPr>
          <w:ilvl w:val="0"/>
          <w:numId w:val="39"/>
        </w:numPr>
        <w:spacing w:line="240" w:lineRule="auto"/>
      </w:pPr>
      <w:r>
        <w:t>osnovno inštalacijo z zagonom</w:t>
      </w:r>
      <w:r w:rsidR="008B5123">
        <w:t xml:space="preserve"> in</w:t>
      </w:r>
    </w:p>
    <w:p w14:paraId="26BD9381" w14:textId="401D7D8D" w:rsidR="00E132D4" w:rsidRDefault="00E132D4" w:rsidP="00416D2F">
      <w:pPr>
        <w:pStyle w:val="Odstavekseznama"/>
        <w:numPr>
          <w:ilvl w:val="0"/>
          <w:numId w:val="39"/>
        </w:numPr>
        <w:spacing w:line="240" w:lineRule="auto"/>
      </w:pPr>
      <w:r>
        <w:t>usposabljanje</w:t>
      </w:r>
      <w:r w:rsidR="008B5123">
        <w:t>.</w:t>
      </w:r>
    </w:p>
    <w:p w14:paraId="3160416D" w14:textId="61BD641C" w:rsidR="00E60E5C" w:rsidRDefault="00E60E5C" w:rsidP="00AC194F">
      <w:pPr>
        <w:spacing w:line="240" w:lineRule="auto"/>
        <w:ind w:left="360"/>
      </w:pPr>
    </w:p>
    <w:p w14:paraId="6113E765" w14:textId="53A1043A" w:rsidR="009019A7" w:rsidRPr="008A2DDA" w:rsidRDefault="009019A7" w:rsidP="003F4D8B">
      <w:pPr>
        <w:spacing w:line="240" w:lineRule="auto"/>
      </w:pPr>
    </w:p>
    <w:p w14:paraId="0E73BCDB" w14:textId="765B67FD" w:rsidR="009019A7" w:rsidRDefault="00165BA1" w:rsidP="003F4D8B">
      <w:pPr>
        <w:spacing w:line="240" w:lineRule="auto"/>
      </w:pPr>
      <w:r w:rsidRPr="008A2DDA">
        <w:t>Predmet pogodbe</w:t>
      </w:r>
      <w:r w:rsidR="00A66C75" w:rsidRPr="008A2DDA">
        <w:t xml:space="preserve"> </w:t>
      </w:r>
      <w:r w:rsidRPr="008A2DDA">
        <w:t xml:space="preserve">je podrobneje </w:t>
      </w:r>
      <w:r w:rsidR="006E620E" w:rsidRPr="008A2DDA">
        <w:t xml:space="preserve">določen </w:t>
      </w:r>
      <w:r w:rsidRPr="008A2DDA">
        <w:t>v Tehničnih specifikacijah (</w:t>
      </w:r>
      <w:r w:rsidR="00E60E5C">
        <w:t>P</w:t>
      </w:r>
      <w:r w:rsidR="00E60E5C" w:rsidRPr="008A2DDA">
        <w:t xml:space="preserve">riloga </w:t>
      </w:r>
      <w:r w:rsidRPr="008A2DDA">
        <w:t xml:space="preserve">2) ter v </w:t>
      </w:r>
      <w:r w:rsidR="00E60E5C">
        <w:t>P</w:t>
      </w:r>
      <w:r w:rsidR="00E60E5C" w:rsidRPr="008A2DDA">
        <w:t xml:space="preserve">redračunu </w:t>
      </w:r>
      <w:r w:rsidRPr="008A2DDA">
        <w:t>(</w:t>
      </w:r>
      <w:r w:rsidR="00E60E5C">
        <w:t>P</w:t>
      </w:r>
      <w:r w:rsidR="00E60E5C" w:rsidRPr="008A2DDA">
        <w:t xml:space="preserve">riloga </w:t>
      </w:r>
      <w:r w:rsidRPr="008A2DDA">
        <w:t>1), ki sta prilogi te pogodbe in njen sestavni del ter se izvaja na način, kot je določeno v tej pogodbi in njenih prilogah.</w:t>
      </w:r>
    </w:p>
    <w:p w14:paraId="6D25B575" w14:textId="77777777" w:rsidR="00DF6CAE" w:rsidRDefault="00DF6CAE" w:rsidP="003F4D8B">
      <w:pPr>
        <w:spacing w:line="240" w:lineRule="auto"/>
      </w:pPr>
    </w:p>
    <w:p w14:paraId="1D82C823" w14:textId="4CA81074" w:rsidR="00296692" w:rsidRDefault="00DF6CAE" w:rsidP="003C0345">
      <w:r w:rsidRPr="00DF6CAE">
        <w:t>Predmet te pogodbe je tudi dogovor pogodbenih strank glede obdelave osebnih podatkov v delu zagotavljanja storitev v skladu s to pogodbo, podrobneje opredeljenimi v poglavjih »Varstvo osebnih podatkov«</w:t>
      </w:r>
      <w:r w:rsidR="00130E12">
        <w:t>.</w:t>
      </w:r>
    </w:p>
    <w:p w14:paraId="5C0ED9CB" w14:textId="77777777" w:rsidR="003C0345" w:rsidRPr="003C0345" w:rsidRDefault="003C0345" w:rsidP="003C0345">
      <w:pPr>
        <w:rPr>
          <w:lang w:eastAsia="en-US"/>
        </w:rPr>
      </w:pPr>
    </w:p>
    <w:p w14:paraId="18B5FAC9" w14:textId="6CAE3B6D" w:rsidR="00545989" w:rsidRDefault="0051524B" w:rsidP="00296692">
      <w:pPr>
        <w:pStyle w:val="pogodbaleni"/>
      </w:pPr>
      <w:r>
        <w:t>člen</w:t>
      </w:r>
    </w:p>
    <w:p w14:paraId="13C33A6B" w14:textId="77777777" w:rsidR="007024FA" w:rsidRDefault="007024FA">
      <w:pPr>
        <w:rPr>
          <w:lang w:eastAsia="en-US"/>
        </w:rPr>
      </w:pPr>
    </w:p>
    <w:p w14:paraId="0A0F6B79" w14:textId="6D473D7B" w:rsidR="000410E1" w:rsidRDefault="000410E1">
      <w:pPr>
        <w:rPr>
          <w:lang w:eastAsia="en-US"/>
        </w:rPr>
      </w:pPr>
      <w:r>
        <w:rPr>
          <w:lang w:eastAsia="en-US"/>
        </w:rPr>
        <w:t>Izvajalec se zavezuje, da bo strežnike HSM naročniku izročil v roku 35 dni od podpisa pogodbe ter izvedel osnovno inštalacijo z zagonom v</w:t>
      </w:r>
      <w:r w:rsidR="005111BA">
        <w:rPr>
          <w:lang w:eastAsia="en-US"/>
        </w:rPr>
        <w:t xml:space="preserve"> nadaljnjem</w:t>
      </w:r>
      <w:r>
        <w:rPr>
          <w:lang w:eastAsia="en-US"/>
        </w:rPr>
        <w:t xml:space="preserve"> roku </w:t>
      </w:r>
      <w:r w:rsidR="005111BA">
        <w:rPr>
          <w:lang w:eastAsia="en-US"/>
        </w:rPr>
        <w:t>15 dni od izročitve strežnikov</w:t>
      </w:r>
      <w:r w:rsidR="00CD4CD6">
        <w:rPr>
          <w:lang w:eastAsia="en-US"/>
        </w:rPr>
        <w:t>.</w:t>
      </w:r>
      <w:r w:rsidR="00F64337">
        <w:rPr>
          <w:lang w:eastAsia="en-US"/>
        </w:rPr>
        <w:t xml:space="preserve"> </w:t>
      </w:r>
      <w:r w:rsidR="00CD4CD6">
        <w:rPr>
          <w:lang w:eastAsia="en-US"/>
        </w:rPr>
        <w:t>U</w:t>
      </w:r>
      <w:r w:rsidR="00F64337">
        <w:rPr>
          <w:lang w:eastAsia="en-US"/>
        </w:rPr>
        <w:t xml:space="preserve">sposabljanje naročnikovih zaposlenih </w:t>
      </w:r>
      <w:r w:rsidR="00CD4CD6">
        <w:rPr>
          <w:lang w:eastAsia="en-US"/>
        </w:rPr>
        <w:t xml:space="preserve">izvajalec izvede </w:t>
      </w:r>
      <w:r w:rsidR="00F64337">
        <w:rPr>
          <w:lang w:eastAsia="en-US"/>
        </w:rPr>
        <w:t xml:space="preserve">v roku 15 dni po </w:t>
      </w:r>
      <w:r w:rsidR="006B1914">
        <w:rPr>
          <w:lang w:eastAsia="en-US"/>
        </w:rPr>
        <w:t xml:space="preserve">prevzemu </w:t>
      </w:r>
      <w:r w:rsidR="00F64337">
        <w:rPr>
          <w:lang w:eastAsia="en-US"/>
        </w:rPr>
        <w:t xml:space="preserve"> </w:t>
      </w:r>
      <w:r w:rsidR="00B724D8">
        <w:rPr>
          <w:lang w:eastAsia="en-US"/>
        </w:rPr>
        <w:t xml:space="preserve">uspešno </w:t>
      </w:r>
      <w:r w:rsidR="006B1914">
        <w:rPr>
          <w:lang w:eastAsia="en-US"/>
        </w:rPr>
        <w:t xml:space="preserve">izvedene </w:t>
      </w:r>
      <w:r w:rsidR="00B724D8">
        <w:rPr>
          <w:lang w:eastAsia="en-US"/>
        </w:rPr>
        <w:t xml:space="preserve"> </w:t>
      </w:r>
      <w:r w:rsidR="00F64337">
        <w:rPr>
          <w:lang w:eastAsia="en-US"/>
        </w:rPr>
        <w:t xml:space="preserve">osnovne inštalacije. </w:t>
      </w:r>
    </w:p>
    <w:p w14:paraId="3B208964" w14:textId="77777777" w:rsidR="008E071F" w:rsidRDefault="008E071F">
      <w:pPr>
        <w:rPr>
          <w:lang w:eastAsia="en-US"/>
        </w:rPr>
      </w:pPr>
    </w:p>
    <w:p w14:paraId="7D9B0A78" w14:textId="0056486D" w:rsidR="008E071F" w:rsidRDefault="00E82F78" w:rsidP="00E82F78">
      <w:pPr>
        <w:pStyle w:val="pogodbaleni"/>
      </w:pPr>
      <w:r>
        <w:t>člen</w:t>
      </w:r>
    </w:p>
    <w:p w14:paraId="0C3D9F70" w14:textId="77777777" w:rsidR="00DE1A40" w:rsidRDefault="00DE1A40" w:rsidP="00DE1A40">
      <w:pPr>
        <w:rPr>
          <w:lang w:eastAsia="en-US"/>
        </w:rPr>
      </w:pPr>
    </w:p>
    <w:p w14:paraId="5D012358" w14:textId="7417C147" w:rsidR="00DE1A40" w:rsidRDefault="00860EFD" w:rsidP="00DE1A40">
      <w:pPr>
        <w:rPr>
          <w:lang w:eastAsia="en-US"/>
        </w:rPr>
      </w:pPr>
      <w:r>
        <w:rPr>
          <w:lang w:eastAsia="en-US"/>
        </w:rPr>
        <w:t>Izvajalec je dolžan o nameravanem času dostave opreme, inštalacije in usposabljanja naročnika vnaprej obvestiti. Naročnik mora predlagani termin potr</w:t>
      </w:r>
      <w:r w:rsidR="00BD102A">
        <w:rPr>
          <w:lang w:eastAsia="en-US"/>
        </w:rPr>
        <w:t>diti. Naročnik dostave opreme in oprave storitev, ki ni bila tako napovedana, ni dolžan sprejeti.</w:t>
      </w:r>
    </w:p>
    <w:p w14:paraId="3BC365B4" w14:textId="77777777" w:rsidR="00BD102A" w:rsidRDefault="00BD102A" w:rsidP="00DE1A40">
      <w:pPr>
        <w:rPr>
          <w:lang w:eastAsia="en-US"/>
        </w:rPr>
      </w:pPr>
    </w:p>
    <w:p w14:paraId="6185F355" w14:textId="044D1468" w:rsidR="00BD102A" w:rsidRDefault="00BD102A" w:rsidP="00DE1A40">
      <w:pPr>
        <w:rPr>
          <w:lang w:eastAsia="en-US"/>
        </w:rPr>
      </w:pPr>
      <w:r>
        <w:rPr>
          <w:lang w:eastAsia="en-US"/>
        </w:rPr>
        <w:t>Izvajalec je dolžan ob dostavi opreme naročniku izročiti še:</w:t>
      </w:r>
    </w:p>
    <w:p w14:paraId="5BEBB609" w14:textId="4C48E6CE" w:rsidR="00BD102A" w:rsidRDefault="00BD102A" w:rsidP="00964953">
      <w:pPr>
        <w:pStyle w:val="Odstavekseznama"/>
        <w:numPr>
          <w:ilvl w:val="0"/>
          <w:numId w:val="1"/>
        </w:numPr>
        <w:rPr>
          <w:lang w:eastAsia="en-US"/>
        </w:rPr>
      </w:pPr>
      <w:r>
        <w:rPr>
          <w:lang w:eastAsia="en-US"/>
        </w:rPr>
        <w:t>pravilno izpolnjeno dobavnico,</w:t>
      </w:r>
    </w:p>
    <w:p w14:paraId="1AC95E4D" w14:textId="051110A8" w:rsidR="00BD102A" w:rsidRDefault="00BD102A" w:rsidP="00964953">
      <w:pPr>
        <w:pStyle w:val="Odstavekseznama"/>
        <w:numPr>
          <w:ilvl w:val="0"/>
          <w:numId w:val="1"/>
        </w:numPr>
        <w:rPr>
          <w:lang w:eastAsia="en-US"/>
        </w:rPr>
      </w:pPr>
      <w:r>
        <w:rPr>
          <w:lang w:eastAsia="en-US"/>
        </w:rPr>
        <w:t>podpisane in potrjene garancijske liste,</w:t>
      </w:r>
    </w:p>
    <w:p w14:paraId="46476309" w14:textId="1E61B8C3" w:rsidR="00BD102A" w:rsidRDefault="00BD102A" w:rsidP="00964953">
      <w:pPr>
        <w:pStyle w:val="Odstavekseznama"/>
        <w:numPr>
          <w:ilvl w:val="0"/>
          <w:numId w:val="1"/>
        </w:numPr>
        <w:rPr>
          <w:lang w:eastAsia="en-US"/>
        </w:rPr>
      </w:pPr>
      <w:r>
        <w:rPr>
          <w:lang w:eastAsia="en-US"/>
        </w:rPr>
        <w:t>licence, dokumentacijo in medije za programsko opremo,</w:t>
      </w:r>
    </w:p>
    <w:p w14:paraId="505C57E5" w14:textId="56B94F06" w:rsidR="00BD102A" w:rsidRDefault="00BD102A" w:rsidP="00BD102A">
      <w:pPr>
        <w:pStyle w:val="Odstavekseznama"/>
        <w:numPr>
          <w:ilvl w:val="0"/>
          <w:numId w:val="1"/>
        </w:numPr>
        <w:rPr>
          <w:lang w:eastAsia="en-US"/>
        </w:rPr>
      </w:pPr>
      <w:r>
        <w:rPr>
          <w:lang w:eastAsia="en-US"/>
        </w:rPr>
        <w:t>tehnično dokumentacijo in navodila za uporabo ter</w:t>
      </w:r>
    </w:p>
    <w:p w14:paraId="0D91645B" w14:textId="7BE4243D" w:rsidR="00BD102A" w:rsidRDefault="00BD102A" w:rsidP="00964953">
      <w:pPr>
        <w:pStyle w:val="Odstavekseznama"/>
        <w:numPr>
          <w:ilvl w:val="0"/>
          <w:numId w:val="1"/>
        </w:numPr>
        <w:rPr>
          <w:lang w:eastAsia="en-US"/>
        </w:rPr>
      </w:pPr>
      <w:r>
        <w:rPr>
          <w:lang w:eastAsia="en-US"/>
        </w:rPr>
        <w:t>druge dokumente, kot je opredeljeno v tehničnih specifikacijah.</w:t>
      </w:r>
    </w:p>
    <w:p w14:paraId="2578C902" w14:textId="77777777" w:rsidR="00F64337" w:rsidRDefault="00F64337" w:rsidP="00416D2F">
      <w:pPr>
        <w:rPr>
          <w:lang w:eastAsia="en-US"/>
        </w:rPr>
      </w:pPr>
    </w:p>
    <w:p w14:paraId="1FF79B81" w14:textId="56DE7E05" w:rsidR="00BD102A" w:rsidRDefault="00964953" w:rsidP="00BD102A">
      <w:pPr>
        <w:rPr>
          <w:lang w:eastAsia="en-US"/>
        </w:rPr>
      </w:pPr>
      <w:r>
        <w:rPr>
          <w:lang w:eastAsia="en-US"/>
        </w:rPr>
        <w:lastRenderedPageBreak/>
        <w:t xml:space="preserve">Naročnik je dostavljeno opremo dolžan pregledati in, v kolikor je brez pomanjkljivosti, prevzeti. </w:t>
      </w:r>
      <w:r w:rsidRPr="00964953">
        <w:rPr>
          <w:lang w:eastAsia="en-US"/>
        </w:rPr>
        <w:t>O prevzemu se sestavi prevzemni zapisnik, ki ga podpišeta obe pogodbeni stranki.</w:t>
      </w:r>
    </w:p>
    <w:p w14:paraId="25F1F04D" w14:textId="77777777" w:rsidR="00BD102A" w:rsidRDefault="00BD102A" w:rsidP="00BD102A">
      <w:pPr>
        <w:rPr>
          <w:lang w:eastAsia="en-US"/>
        </w:rPr>
      </w:pPr>
    </w:p>
    <w:p w14:paraId="546B2E9C" w14:textId="249F3113" w:rsidR="00DE1A40" w:rsidRDefault="001A728F" w:rsidP="00DE1A40">
      <w:pPr>
        <w:rPr>
          <w:lang w:eastAsia="en-US"/>
        </w:rPr>
      </w:pPr>
      <w:r>
        <w:rPr>
          <w:lang w:eastAsia="en-US"/>
        </w:rPr>
        <w:t xml:space="preserve">Izvajalec je po dostavi opreme dolžan </w:t>
      </w:r>
      <w:r w:rsidR="006A50E6">
        <w:rPr>
          <w:lang w:eastAsia="en-US"/>
        </w:rPr>
        <w:t>opraviti osnovno inštalacijo z zagonom ter usposabljanje naročnikovih zaposlenih v skladu z zahtevami in roki, določenimi v</w:t>
      </w:r>
      <w:r w:rsidR="003B1BA4">
        <w:rPr>
          <w:lang w:eastAsia="en-US"/>
        </w:rPr>
        <w:t xml:space="preserve"> tej pogodbi in</w:t>
      </w:r>
      <w:r w:rsidR="006A50E6">
        <w:rPr>
          <w:lang w:eastAsia="en-US"/>
        </w:rPr>
        <w:t xml:space="preserve"> Prilogi 2. </w:t>
      </w:r>
    </w:p>
    <w:p w14:paraId="1607E07A" w14:textId="77777777" w:rsidR="00DE1A40" w:rsidRDefault="00DE1A40" w:rsidP="00DE1A40">
      <w:pPr>
        <w:rPr>
          <w:lang w:eastAsia="en-US"/>
        </w:rPr>
      </w:pPr>
    </w:p>
    <w:p w14:paraId="4BC48CB4" w14:textId="5CD2BCD4" w:rsidR="00DE1A40" w:rsidRDefault="006A50E6" w:rsidP="00DE1A40">
      <w:pPr>
        <w:rPr>
          <w:lang w:eastAsia="en-US"/>
        </w:rPr>
      </w:pPr>
      <w:r w:rsidRPr="006A50E6">
        <w:rPr>
          <w:lang w:eastAsia="en-US"/>
        </w:rPr>
        <w:t xml:space="preserve">Naročnik je </w:t>
      </w:r>
      <w:r>
        <w:rPr>
          <w:lang w:eastAsia="en-US"/>
        </w:rPr>
        <w:t>opravljene storitve</w:t>
      </w:r>
      <w:r w:rsidRPr="006A50E6">
        <w:rPr>
          <w:lang w:eastAsia="en-US"/>
        </w:rPr>
        <w:t xml:space="preserve"> dolžan pregledati in, v kolikor </w:t>
      </w:r>
      <w:r>
        <w:rPr>
          <w:lang w:eastAsia="en-US"/>
        </w:rPr>
        <w:t>so</w:t>
      </w:r>
      <w:r w:rsidRPr="006A50E6">
        <w:rPr>
          <w:lang w:eastAsia="en-US"/>
        </w:rPr>
        <w:t xml:space="preserve"> brez pomanjkljivosti, prevzeti. O prevzemu se sestavi prevzemni zapisnik, ki ga podpišeta obe pogodbeni stranki.</w:t>
      </w:r>
    </w:p>
    <w:p w14:paraId="6228099D" w14:textId="77777777" w:rsidR="00DE1A40" w:rsidRDefault="00DE1A40" w:rsidP="00DE1A40">
      <w:pPr>
        <w:rPr>
          <w:lang w:eastAsia="en-US"/>
        </w:rPr>
      </w:pPr>
    </w:p>
    <w:p w14:paraId="39903C4F" w14:textId="12B70160" w:rsidR="00DE1A40" w:rsidRDefault="00964953" w:rsidP="00DE1A40">
      <w:pPr>
        <w:rPr>
          <w:lang w:eastAsia="en-US"/>
        </w:rPr>
      </w:pPr>
      <w:r w:rsidRPr="00964953">
        <w:rPr>
          <w:lang w:eastAsia="en-US"/>
        </w:rPr>
        <w:t>V kolikor so ob prevzemu</w:t>
      </w:r>
      <w:r>
        <w:rPr>
          <w:lang w:eastAsia="en-US"/>
        </w:rPr>
        <w:t xml:space="preserve"> opreme ali opravljenih storitev</w:t>
      </w:r>
      <w:r w:rsidRPr="00964953">
        <w:rPr>
          <w:lang w:eastAsia="en-US"/>
        </w:rPr>
        <w:t xml:space="preserve"> ugotovljene pomanjkljivosti, jih pogodbeni stranki navedeta v prevzemnem zapisniku in določita rok za njihovo odpravo. </w:t>
      </w:r>
      <w:r w:rsidR="006A50E6">
        <w:rPr>
          <w:lang w:eastAsia="en-US"/>
        </w:rPr>
        <w:t>I</w:t>
      </w:r>
      <w:r w:rsidRPr="00964953">
        <w:rPr>
          <w:lang w:eastAsia="en-US"/>
        </w:rPr>
        <w:t xml:space="preserve">zvajalec je pomanjkljivosti dolžan odpraviti v določenem roku na lastne stroške. Če izvajalec pomanjkljivosti ne odpravi, lahko naročnik </w:t>
      </w:r>
      <w:r w:rsidR="006A50E6">
        <w:rPr>
          <w:lang w:eastAsia="en-US"/>
        </w:rPr>
        <w:t>opremo oziroma storitve</w:t>
      </w:r>
      <w:r w:rsidRPr="00964953">
        <w:rPr>
          <w:lang w:eastAsia="en-US"/>
        </w:rPr>
        <w:t xml:space="preserve"> naroči drugje na stroške izvajalca</w:t>
      </w:r>
      <w:r w:rsidR="006A50E6">
        <w:rPr>
          <w:lang w:eastAsia="en-US"/>
        </w:rPr>
        <w:t>.</w:t>
      </w:r>
    </w:p>
    <w:p w14:paraId="0DFB805F" w14:textId="77777777" w:rsidR="00DE1A40" w:rsidRDefault="00DE1A40" w:rsidP="00DE1A40">
      <w:pPr>
        <w:rPr>
          <w:lang w:eastAsia="en-US"/>
        </w:rPr>
      </w:pPr>
    </w:p>
    <w:p w14:paraId="2C89BD53" w14:textId="7762DF1E" w:rsidR="006A50E6" w:rsidRDefault="006A50E6" w:rsidP="00416D2F">
      <w:pPr>
        <w:pStyle w:val="pogodbaleni"/>
      </w:pPr>
      <w:r>
        <w:t>člen</w:t>
      </w:r>
    </w:p>
    <w:p w14:paraId="3FFD8639" w14:textId="77777777" w:rsidR="00E82F78" w:rsidRDefault="00E82F78" w:rsidP="00E82F78">
      <w:pPr>
        <w:rPr>
          <w:lang w:eastAsia="en-US"/>
        </w:rPr>
      </w:pPr>
    </w:p>
    <w:p w14:paraId="0B1A03F3" w14:textId="610E969C" w:rsidR="00B11F6D" w:rsidRDefault="00B11F6D" w:rsidP="00E82F78">
      <w:pPr>
        <w:rPr>
          <w:lang w:eastAsia="en-US"/>
        </w:rPr>
      </w:pPr>
      <w:r>
        <w:rPr>
          <w:lang w:eastAsia="en-US"/>
        </w:rPr>
        <w:t>Storitve vzdrževanj</w:t>
      </w:r>
      <w:r w:rsidR="0026186E">
        <w:rPr>
          <w:lang w:eastAsia="en-US"/>
        </w:rPr>
        <w:t>a</w:t>
      </w:r>
      <w:r w:rsidR="003441FB">
        <w:rPr>
          <w:lang w:eastAsia="en-US"/>
        </w:rPr>
        <w:t xml:space="preserve"> v okviru 60 mesečne garancije</w:t>
      </w:r>
      <w:r>
        <w:rPr>
          <w:lang w:eastAsia="en-US"/>
        </w:rPr>
        <w:t xml:space="preserve"> je izvajalec dolžan zagotavljati kontinuirano na način in v rokih, kot je določeno v Prilogi 2, in sicer od </w:t>
      </w:r>
      <w:r w:rsidR="003441FB">
        <w:rPr>
          <w:lang w:eastAsia="en-US"/>
        </w:rPr>
        <w:t>dneva dobave</w:t>
      </w:r>
      <w:r>
        <w:rPr>
          <w:lang w:eastAsia="en-US"/>
        </w:rPr>
        <w:t xml:space="preserve"> do konca trajanje te pogodbe.</w:t>
      </w:r>
    </w:p>
    <w:p w14:paraId="2BB9A93E" w14:textId="77777777" w:rsidR="00D42F1F" w:rsidRPr="00416D2F" w:rsidRDefault="00D42F1F" w:rsidP="00416D2F">
      <w:pPr>
        <w:rPr>
          <w:lang w:eastAsia="en-US"/>
        </w:rPr>
      </w:pPr>
    </w:p>
    <w:p w14:paraId="786211D1" w14:textId="511C24B6" w:rsidR="004D7734" w:rsidRPr="008A2DDA" w:rsidRDefault="004D7734" w:rsidP="003F4D8B">
      <w:pPr>
        <w:spacing w:line="240" w:lineRule="auto"/>
      </w:pPr>
    </w:p>
    <w:p w14:paraId="19D19DF3" w14:textId="7D4FDE95" w:rsidR="0099588D" w:rsidRPr="008A2DDA" w:rsidRDefault="00B11F6D" w:rsidP="003F4D8B">
      <w:pPr>
        <w:pStyle w:val="Slog1"/>
        <w:spacing w:line="240" w:lineRule="auto"/>
        <w:rPr>
          <w:szCs w:val="20"/>
        </w:rPr>
      </w:pPr>
      <w:r>
        <w:rPr>
          <w:szCs w:val="20"/>
        </w:rPr>
        <w:t xml:space="preserve">PREOSTALE </w:t>
      </w:r>
      <w:r w:rsidR="00A45845" w:rsidRPr="00A45845">
        <w:rPr>
          <w:szCs w:val="20"/>
        </w:rPr>
        <w:t>PRAVICE IN OBVEZNOSTI POGODBENIH STRANK</w:t>
      </w:r>
    </w:p>
    <w:p w14:paraId="27BA610E" w14:textId="342A0D02" w:rsidR="0099588D" w:rsidRPr="008A2DDA" w:rsidRDefault="0099588D" w:rsidP="003F4D8B">
      <w:pPr>
        <w:spacing w:line="240" w:lineRule="auto"/>
      </w:pPr>
    </w:p>
    <w:p w14:paraId="33F6933D" w14:textId="77777777" w:rsidR="0099588D" w:rsidRPr="008A2DDA" w:rsidRDefault="0099588D" w:rsidP="00416D2F">
      <w:pPr>
        <w:pStyle w:val="pogodbaleni"/>
      </w:pPr>
      <w:r w:rsidRPr="008A2DDA">
        <w:t>člen</w:t>
      </w:r>
    </w:p>
    <w:p w14:paraId="2EF0DBA3" w14:textId="77777777" w:rsidR="00FD4185" w:rsidRPr="008A2DDA" w:rsidRDefault="00FD4185" w:rsidP="003F4D8B">
      <w:pPr>
        <w:spacing w:line="240" w:lineRule="auto"/>
      </w:pPr>
    </w:p>
    <w:p w14:paraId="22715604" w14:textId="77777777" w:rsidR="00A45845" w:rsidRDefault="00A45845" w:rsidP="00A45845">
      <w:pPr>
        <w:spacing w:line="240" w:lineRule="auto"/>
      </w:pPr>
      <w:r>
        <w:t>Izvajalec se zavezuje, da bo:</w:t>
      </w:r>
    </w:p>
    <w:p w14:paraId="70FD902C" w14:textId="074662AD" w:rsidR="00A45845" w:rsidRDefault="00A45845" w:rsidP="00A45845">
      <w:pPr>
        <w:pStyle w:val="Odstavekseznama"/>
        <w:numPr>
          <w:ilvl w:val="0"/>
          <w:numId w:val="34"/>
        </w:numPr>
        <w:spacing w:line="240" w:lineRule="auto"/>
      </w:pPr>
      <w:r>
        <w:t>dobavo in storitve, ki so predmet pogodbe, izvajal strokovno, kvalitetno, pravočasno, v skladu z veljavnimi predpisi, standardi, po pravilih stroke in s skrbnostjo dobrega strokovnjaka,</w:t>
      </w:r>
    </w:p>
    <w:p w14:paraId="4A90D514" w14:textId="77777777" w:rsidR="00A45845" w:rsidRDefault="00A45845" w:rsidP="00A45845">
      <w:pPr>
        <w:pStyle w:val="Odstavekseznama"/>
        <w:numPr>
          <w:ilvl w:val="0"/>
          <w:numId w:val="34"/>
        </w:numPr>
        <w:spacing w:line="240" w:lineRule="auto"/>
      </w:pPr>
      <w:r>
        <w:t>upošteval vsebinske in tehnične zahteve naročnika,</w:t>
      </w:r>
    </w:p>
    <w:p w14:paraId="314B4C17" w14:textId="77777777" w:rsidR="00A45845" w:rsidRDefault="00A45845" w:rsidP="00A45845">
      <w:pPr>
        <w:pStyle w:val="Odstavekseznama"/>
        <w:numPr>
          <w:ilvl w:val="0"/>
          <w:numId w:val="34"/>
        </w:numPr>
        <w:spacing w:line="240" w:lineRule="auto"/>
      </w:pPr>
      <w:r>
        <w:t>naročniku izročil vso tehnično in uporabniško dokumentacijo,</w:t>
      </w:r>
    </w:p>
    <w:p w14:paraId="30B2D072" w14:textId="77777777" w:rsidR="00A45845" w:rsidRDefault="00A45845" w:rsidP="00A45845">
      <w:pPr>
        <w:pStyle w:val="Odstavekseznama"/>
        <w:numPr>
          <w:ilvl w:val="0"/>
          <w:numId w:val="34"/>
        </w:numPr>
        <w:spacing w:line="240" w:lineRule="auto"/>
      </w:pPr>
      <w:r>
        <w:t>pri izvajanju del uporabljal varno povezavo, napredne informacijske tehnologije in metode,</w:t>
      </w:r>
    </w:p>
    <w:p w14:paraId="56F360D5" w14:textId="77777777" w:rsidR="00A45845" w:rsidRDefault="00A45845" w:rsidP="00A45845">
      <w:pPr>
        <w:pStyle w:val="Odstavekseznama"/>
        <w:numPr>
          <w:ilvl w:val="0"/>
          <w:numId w:val="34"/>
        </w:numPr>
        <w:spacing w:line="240" w:lineRule="auto"/>
      </w:pPr>
      <w:r>
        <w:t>naročniku omogočal ustrezen nadzor pri preverjanju obsega realizacije pogodbenih obveznosti,</w:t>
      </w:r>
    </w:p>
    <w:p w14:paraId="59BA370E" w14:textId="530B3679" w:rsidR="00C154A4" w:rsidRPr="008A2DDA" w:rsidRDefault="00A45845" w:rsidP="003F4D8B">
      <w:pPr>
        <w:pStyle w:val="Odstavekseznama"/>
        <w:numPr>
          <w:ilvl w:val="0"/>
          <w:numId w:val="34"/>
        </w:numPr>
        <w:spacing w:line="240" w:lineRule="auto"/>
      </w:pPr>
      <w:r>
        <w:t>takoj pisno opozoril naročnika na okoliščine, ki bi lahko otežile ali onemogočile kvalitetno in pravilno izvedbo dobave oz. storitev.</w:t>
      </w:r>
    </w:p>
    <w:p w14:paraId="3301096C" w14:textId="77777777" w:rsidR="00C154A4" w:rsidRPr="008A2DDA" w:rsidRDefault="00C154A4" w:rsidP="003F4D8B">
      <w:pPr>
        <w:spacing w:line="240" w:lineRule="auto"/>
      </w:pPr>
    </w:p>
    <w:p w14:paraId="423DD030" w14:textId="77777777" w:rsidR="00567AD9" w:rsidRPr="008A2DDA" w:rsidRDefault="00567AD9" w:rsidP="00416D2F">
      <w:pPr>
        <w:pStyle w:val="pogodbaleni"/>
      </w:pPr>
      <w:r w:rsidRPr="008A2DDA">
        <w:t>člen</w:t>
      </w:r>
    </w:p>
    <w:p w14:paraId="0EBCCF2B" w14:textId="77777777" w:rsidR="00FD4185" w:rsidRPr="008A2DDA" w:rsidRDefault="00FD4185" w:rsidP="003F4D8B">
      <w:pPr>
        <w:spacing w:line="240" w:lineRule="auto"/>
      </w:pPr>
    </w:p>
    <w:p w14:paraId="60D6DE56" w14:textId="77777777" w:rsidR="00A45845" w:rsidRPr="00A45845" w:rsidRDefault="00A45845" w:rsidP="00A45845">
      <w:pPr>
        <w:spacing w:line="240" w:lineRule="auto"/>
      </w:pPr>
      <w:r w:rsidRPr="00A45845">
        <w:t>Naročnik se obvezuje, da bo:</w:t>
      </w:r>
    </w:p>
    <w:p w14:paraId="2E1C7DD5" w14:textId="77777777" w:rsidR="00A45845" w:rsidRPr="00A45845" w:rsidRDefault="00A45845" w:rsidP="00A45845">
      <w:pPr>
        <w:pStyle w:val="Odstavekseznama"/>
        <w:numPr>
          <w:ilvl w:val="0"/>
          <w:numId w:val="36"/>
        </w:numPr>
        <w:spacing w:line="240" w:lineRule="auto"/>
      </w:pPr>
      <w:r w:rsidRPr="00A45845">
        <w:t>izvajalcu zagotovil ustrezne pogoje za delo,</w:t>
      </w:r>
    </w:p>
    <w:p w14:paraId="16142022" w14:textId="77777777" w:rsidR="00A45845" w:rsidRPr="00A45845" w:rsidRDefault="00A45845" w:rsidP="00A45845">
      <w:pPr>
        <w:pStyle w:val="Odstavekseznama"/>
        <w:numPr>
          <w:ilvl w:val="0"/>
          <w:numId w:val="36"/>
        </w:numPr>
        <w:spacing w:line="240" w:lineRule="auto"/>
      </w:pPr>
      <w:r w:rsidRPr="00A45845">
        <w:t>zagotovil razpoložljivost svojih kadrov, dokumentacije, podatkov in drugih informacijskih virov, ki so potrebni za izvedbo pogodbenih obveznosti,</w:t>
      </w:r>
    </w:p>
    <w:p w14:paraId="1D218455" w14:textId="77777777" w:rsidR="00A45845" w:rsidRPr="00A45845" w:rsidRDefault="00A45845" w:rsidP="00A45845">
      <w:pPr>
        <w:pStyle w:val="Odstavekseznama"/>
        <w:numPr>
          <w:ilvl w:val="0"/>
          <w:numId w:val="36"/>
        </w:numPr>
        <w:spacing w:line="240" w:lineRule="auto"/>
      </w:pPr>
      <w:r w:rsidRPr="00A45845">
        <w:t>obveščal izvajalca o ugotovljenih napakah oz. problemih,</w:t>
      </w:r>
    </w:p>
    <w:p w14:paraId="29DE6B66" w14:textId="7DA4638D" w:rsidR="00A45845" w:rsidRPr="00A45845" w:rsidRDefault="00A45845" w:rsidP="00A45845">
      <w:pPr>
        <w:pStyle w:val="Odstavekseznama"/>
        <w:numPr>
          <w:ilvl w:val="0"/>
          <w:numId w:val="36"/>
        </w:numPr>
        <w:spacing w:line="240" w:lineRule="auto"/>
      </w:pPr>
      <w:r w:rsidRPr="00A45845">
        <w:t xml:space="preserve">naročene in kakovostno izvedene </w:t>
      </w:r>
      <w:r>
        <w:t xml:space="preserve">dobave in </w:t>
      </w:r>
      <w:r w:rsidRPr="00A45845">
        <w:t>storitve plačal v zakonskem roku.</w:t>
      </w:r>
    </w:p>
    <w:p w14:paraId="2AC51CB0" w14:textId="7E4004D4" w:rsidR="00940D25" w:rsidRPr="008A2DDA" w:rsidRDefault="00940D25" w:rsidP="003F4D8B">
      <w:pPr>
        <w:spacing w:line="240" w:lineRule="auto"/>
      </w:pPr>
    </w:p>
    <w:p w14:paraId="4729410B" w14:textId="77777777" w:rsidR="00446C2A" w:rsidRPr="008A2DDA" w:rsidRDefault="00446C2A" w:rsidP="00416D2F">
      <w:pPr>
        <w:pStyle w:val="pogodbaleni"/>
      </w:pPr>
      <w:r w:rsidRPr="008A2DDA">
        <w:t>člen</w:t>
      </w:r>
    </w:p>
    <w:p w14:paraId="77118010" w14:textId="77777777" w:rsidR="00FD4185" w:rsidRPr="008A2DDA" w:rsidRDefault="00FD4185" w:rsidP="003F4D8B">
      <w:pPr>
        <w:spacing w:line="240" w:lineRule="auto"/>
      </w:pPr>
    </w:p>
    <w:p w14:paraId="7D16B50A" w14:textId="70D31B8B" w:rsidR="00CB5B8C" w:rsidRPr="008A2DDA" w:rsidRDefault="00CB5B8C" w:rsidP="00CB5B8C">
      <w:pPr>
        <w:spacing w:line="240" w:lineRule="auto"/>
      </w:pPr>
      <w:r w:rsidRPr="008A2DDA">
        <w:t>Izvajalec mora imeti ves čas izvajanja pogodbenih storitev na voljo kadre, ki izpolnjujejo vse zahtevane pogoje iz dokumentacije v zvezi z oddajo javnega naročila, na podlagi katere je bilo izvajalcu naročilo oddano in podpisana ta pogodba.</w:t>
      </w:r>
    </w:p>
    <w:p w14:paraId="6B2C3212" w14:textId="77777777" w:rsidR="00CB5B8C" w:rsidRPr="008A2DDA" w:rsidRDefault="00CB5B8C" w:rsidP="00CB5B8C">
      <w:pPr>
        <w:spacing w:line="240" w:lineRule="auto"/>
      </w:pPr>
    </w:p>
    <w:p w14:paraId="57288BCC" w14:textId="5C912330" w:rsidR="00CB5B8C" w:rsidRDefault="00CB5B8C" w:rsidP="00CB5B8C">
      <w:pPr>
        <w:spacing w:line="240" w:lineRule="auto"/>
      </w:pPr>
      <w:r w:rsidRPr="008A2DDA">
        <w:t xml:space="preserve">Izvajalec je dolžan naročnika vnaprej pisno obveščati o vsaki kadrovski spremembi </w:t>
      </w:r>
      <w:r w:rsidR="00D41661" w:rsidRPr="008A2DDA">
        <w:t>pri</w:t>
      </w:r>
      <w:r w:rsidRPr="008A2DDA">
        <w:t xml:space="preserve"> izvajanj</w:t>
      </w:r>
      <w:r w:rsidR="00D41661" w:rsidRPr="008A2DDA">
        <w:t>u</w:t>
      </w:r>
      <w:r w:rsidRPr="008A2DDA">
        <w:t xml:space="preserve"> storitev te pogodbe. Kot sprememba se štejejo morebitni dodatni kadri, ki bi opravljali predmetne storitve kot tudi morebitna zamenjava prijavljenega kadra. Novi kadri morajo izpolnjevati zahtevane pogoje</w:t>
      </w:r>
      <w:r w:rsidR="00E10C7C" w:rsidRPr="008A2DDA">
        <w:t>,</w:t>
      </w:r>
      <w:r w:rsidRPr="008A2DDA">
        <w:t xml:space="preserve"> kot so bili zahtevani v dokumentaciji v zvezi z oddajo javnega naročila. </w:t>
      </w:r>
    </w:p>
    <w:p w14:paraId="5CCC9374" w14:textId="77777777" w:rsidR="00B806B4" w:rsidRPr="008A2DDA" w:rsidRDefault="00B806B4" w:rsidP="00CB5B8C">
      <w:pPr>
        <w:spacing w:line="240" w:lineRule="auto"/>
      </w:pPr>
    </w:p>
    <w:p w14:paraId="1989DD0B" w14:textId="0F695683" w:rsidR="00CB5B8C" w:rsidRPr="008A2DDA" w:rsidRDefault="00CB5B8C" w:rsidP="00CB5B8C">
      <w:pPr>
        <w:spacing w:line="240" w:lineRule="auto"/>
      </w:pPr>
      <w:r w:rsidRPr="008A2DDA">
        <w:lastRenderedPageBreak/>
        <w:t>Ob vsaki spremembi je potrebno predložiti dokumente, ki so zahtevani in štejejo za usposobljenost kadra. Naročnik mora s tako spremembo soglašati. Če naročnik v petih delovnih dneh po prejetem obvestilu o napovedani spremembi ne pošlje odgovora izvajalcu, se šteje da s spremembo soglaša.</w:t>
      </w:r>
    </w:p>
    <w:p w14:paraId="41E76AF5" w14:textId="58F1B640" w:rsidR="0057292E" w:rsidRPr="008A2DDA" w:rsidRDefault="0057292E" w:rsidP="003F4D8B">
      <w:pPr>
        <w:spacing w:line="240" w:lineRule="auto"/>
      </w:pPr>
    </w:p>
    <w:p w14:paraId="5AD6396F" w14:textId="7543B799" w:rsidR="00EF04CB" w:rsidRPr="008A2DDA" w:rsidRDefault="00446C2A" w:rsidP="003F4D8B">
      <w:pPr>
        <w:spacing w:line="240" w:lineRule="auto"/>
      </w:pPr>
      <w:r w:rsidRPr="008A2DDA">
        <w:t xml:space="preserve">Izvajalec </w:t>
      </w:r>
      <w:r w:rsidR="00EF04CB" w:rsidRPr="008A2DDA">
        <w:t>mora pogodbene storitve izvajati s kadr</w:t>
      </w:r>
      <w:r w:rsidR="002D4AC2" w:rsidRPr="008A2DDA">
        <w:t>om</w:t>
      </w:r>
      <w:r w:rsidR="00EF04CB" w:rsidRPr="008A2DDA">
        <w:t>, ki izpolnjujejo vse zahtevane pogoje iz dokumentacije predmetnega naročila, na podlagi katere je bilo izvajalcu naročilo oddano in podpisana ta pogodba.</w:t>
      </w:r>
    </w:p>
    <w:p w14:paraId="62005F34" w14:textId="77777777" w:rsidR="00EF04CB" w:rsidRPr="008A2DDA" w:rsidRDefault="00EF04CB" w:rsidP="003F4D8B">
      <w:pPr>
        <w:spacing w:line="240" w:lineRule="auto"/>
        <w:rPr>
          <w:shd w:val="clear" w:color="auto" w:fill="FFFF00"/>
        </w:rPr>
      </w:pPr>
    </w:p>
    <w:p w14:paraId="4EB2E277" w14:textId="3DEBFCC5" w:rsidR="00446C2A" w:rsidRPr="008A2DDA" w:rsidRDefault="00EF04CB" w:rsidP="00B063C6">
      <w:pPr>
        <w:shd w:val="clear" w:color="auto" w:fill="FFFFFF"/>
        <w:spacing w:line="240" w:lineRule="auto"/>
        <w:rPr>
          <w:iCs/>
        </w:rPr>
      </w:pPr>
      <w:r w:rsidRPr="008A2DDA">
        <w:rPr>
          <w:iCs/>
        </w:rPr>
        <w:t>Izvajalec mora ves čas izvajanja pogodbenih obveznosti imeti na voljo zahtevano število kadrov</w:t>
      </w:r>
      <w:r w:rsidR="00E71403" w:rsidRPr="008A2DDA">
        <w:rPr>
          <w:iCs/>
        </w:rPr>
        <w:t xml:space="preserve"> (</w:t>
      </w:r>
      <w:r w:rsidR="00B806B4">
        <w:rPr>
          <w:iCs/>
        </w:rPr>
        <w:t>certificiranih strokovnjakov</w:t>
      </w:r>
      <w:r w:rsidR="00E71403" w:rsidRPr="008A2DDA">
        <w:rPr>
          <w:iCs/>
        </w:rPr>
        <w:t>)</w:t>
      </w:r>
      <w:r w:rsidRPr="008A2DDA">
        <w:rPr>
          <w:iCs/>
        </w:rPr>
        <w:t>, ki izpolnjuje vse zahtevane pogoje. Morebitni zamenjani kader mora izpolnjevati vse zahtevane kadrovske pogoje.</w:t>
      </w:r>
    </w:p>
    <w:p w14:paraId="08FAB860" w14:textId="157FF1A7" w:rsidR="00F35053" w:rsidRPr="008A2DDA" w:rsidRDefault="00F35053" w:rsidP="003F4D8B">
      <w:pPr>
        <w:spacing w:line="240" w:lineRule="auto"/>
      </w:pPr>
    </w:p>
    <w:p w14:paraId="6B5055B3" w14:textId="16B364C9" w:rsidR="00F35053" w:rsidRPr="008A2DDA" w:rsidRDefault="00F35053" w:rsidP="00416D2F">
      <w:pPr>
        <w:pStyle w:val="pogodbaleni"/>
      </w:pPr>
      <w:r w:rsidRPr="008A2DDA">
        <w:t>člen</w:t>
      </w:r>
    </w:p>
    <w:p w14:paraId="3C9667A3" w14:textId="77777777" w:rsidR="00FD4185" w:rsidRPr="008A2DDA" w:rsidRDefault="00FD4185" w:rsidP="003F4D8B">
      <w:pPr>
        <w:spacing w:line="240" w:lineRule="auto"/>
      </w:pPr>
    </w:p>
    <w:p w14:paraId="53EF8071" w14:textId="0F6BFB5A" w:rsidR="00B14D16" w:rsidRPr="008A2DDA" w:rsidRDefault="00B14D16" w:rsidP="003F4D8B">
      <w:pPr>
        <w:spacing w:line="240" w:lineRule="auto"/>
      </w:pPr>
      <w:r w:rsidRPr="008A2DDA">
        <w:t>Naročnik ima pravico izvajati nadzor nad delom izvajalca po tej pogodbi.</w:t>
      </w:r>
    </w:p>
    <w:p w14:paraId="6E43D4EC" w14:textId="77777777" w:rsidR="00B14D16" w:rsidRPr="008A2DDA" w:rsidRDefault="00B14D16" w:rsidP="003F4D8B">
      <w:pPr>
        <w:spacing w:line="240" w:lineRule="auto"/>
      </w:pPr>
    </w:p>
    <w:p w14:paraId="3B4C54D3" w14:textId="45C084A2" w:rsidR="00B14D16" w:rsidRDefault="00B14D16" w:rsidP="003F4D8B">
      <w:pPr>
        <w:spacing w:line="240" w:lineRule="auto"/>
      </w:pPr>
      <w:r w:rsidRPr="008A2DDA">
        <w:t xml:space="preserve">Naročnik si pridržuje pravico, da od izvajalca kadarkoli zahteva izredno </w:t>
      </w:r>
      <w:bookmarkStart w:id="8" w:name="_Hlk189486690"/>
      <w:r w:rsidRPr="008A2DDA">
        <w:t>poročilo o opravljenih storitvah s specifikacijo in opisom opravljenih storitev.</w:t>
      </w:r>
    </w:p>
    <w:p w14:paraId="03B48D42" w14:textId="77777777" w:rsidR="00B806B4" w:rsidRDefault="00B806B4" w:rsidP="003F4D8B">
      <w:pPr>
        <w:spacing w:line="240" w:lineRule="auto"/>
      </w:pPr>
    </w:p>
    <w:p w14:paraId="754D5D81" w14:textId="77777777" w:rsidR="00B806B4" w:rsidRDefault="00B806B4" w:rsidP="003F4D8B">
      <w:pPr>
        <w:spacing w:line="240" w:lineRule="auto"/>
      </w:pPr>
    </w:p>
    <w:p w14:paraId="1E91A640" w14:textId="31242879" w:rsidR="00B806B4" w:rsidRDefault="00B806B4" w:rsidP="00B806B4">
      <w:pPr>
        <w:pStyle w:val="Slog1"/>
        <w:spacing w:line="240" w:lineRule="auto"/>
      </w:pPr>
      <w:r>
        <w:t>JAMSTVO IZVAJALCA</w:t>
      </w:r>
    </w:p>
    <w:p w14:paraId="143BD8CA" w14:textId="18CA714C" w:rsidR="00B806B4" w:rsidRPr="008A2DDA" w:rsidRDefault="00B806B4" w:rsidP="00416D2F">
      <w:pPr>
        <w:pStyle w:val="pogodbaleni"/>
      </w:pPr>
      <w:r>
        <w:t>člen</w:t>
      </w:r>
    </w:p>
    <w:bookmarkEnd w:id="8"/>
    <w:p w14:paraId="6F7BF1BF" w14:textId="77777777" w:rsidR="00F466C0" w:rsidRDefault="00F466C0" w:rsidP="003F4D8B">
      <w:pPr>
        <w:spacing w:line="240" w:lineRule="auto"/>
      </w:pPr>
    </w:p>
    <w:p w14:paraId="1BD7B071" w14:textId="27AECFEF" w:rsidR="00674EAD" w:rsidRDefault="00F466C0" w:rsidP="003F4D8B">
      <w:pPr>
        <w:spacing w:line="240" w:lineRule="auto"/>
      </w:pPr>
      <w:r>
        <w:t xml:space="preserve">Izvajalec daje garancijo za odpravo napak na dobavljeni strojni in programski opremi za </w:t>
      </w:r>
      <w:r w:rsidR="00674EAD">
        <w:t xml:space="preserve">celotno </w:t>
      </w:r>
      <w:r>
        <w:t>obdobje</w:t>
      </w:r>
      <w:r w:rsidR="00674EAD">
        <w:t xml:space="preserve"> trajanja te pogodbe. V kolikor daje proizvajalec opreme daljšo garancijo, velja ta. </w:t>
      </w:r>
    </w:p>
    <w:p w14:paraId="26DDB5A5" w14:textId="77777777" w:rsidR="00674EAD" w:rsidRDefault="00674EAD" w:rsidP="003F4D8B">
      <w:pPr>
        <w:spacing w:line="240" w:lineRule="auto"/>
      </w:pPr>
    </w:p>
    <w:p w14:paraId="2FA4534A" w14:textId="6522AAAD" w:rsidR="00332D1B" w:rsidRDefault="00674EAD" w:rsidP="003F4D8B">
      <w:pPr>
        <w:spacing w:line="240" w:lineRule="auto"/>
      </w:pPr>
      <w:r>
        <w:t xml:space="preserve">Izvajalec se zavezuje, da bo izvajal garancijske obveznosti na lastne stroške na način, določen v tej pogodbi in Prilogi 2. V primeru napak oziroma drugih pomanjkljivosti na strojni in programski opremi bo </w:t>
      </w:r>
      <w:r w:rsidR="00332D1B">
        <w:t>izvajalec te odpravil v najkrajšem možnem času od naročnikovega obvestila o napaki, najkasneje pa v roku iz Priloge 2, oziroma, če to ne bo mogoče</w:t>
      </w:r>
      <w:r w:rsidR="00F26099">
        <w:t xml:space="preserve"> ali se napaka ponovi na isti opremi dvakrat</w:t>
      </w:r>
      <w:r w:rsidR="00332D1B">
        <w:t xml:space="preserve">, bo nedelujočo opremo zamenjal z novo, enakovredno opremo. </w:t>
      </w:r>
    </w:p>
    <w:p w14:paraId="4F10989C" w14:textId="77777777" w:rsidR="000F552A" w:rsidRDefault="000F552A" w:rsidP="003F4D8B">
      <w:pPr>
        <w:spacing w:line="240" w:lineRule="auto"/>
      </w:pPr>
    </w:p>
    <w:p w14:paraId="1327430A" w14:textId="0B6B8058" w:rsidR="000F552A" w:rsidRDefault="000F552A" w:rsidP="003F4D8B">
      <w:pPr>
        <w:spacing w:line="240" w:lineRule="auto"/>
      </w:pPr>
      <w:r w:rsidRPr="000F552A">
        <w:t>V primeru, da naročnik ugotovi nepravilno delovanje opreme</w:t>
      </w:r>
      <w:r>
        <w:t xml:space="preserve">, bo o tem obvestil skrbnika pogodbe na strani izvajalca. Izvajalec lahko določi druge kontaktne podatke za prijavo napak. </w:t>
      </w:r>
    </w:p>
    <w:p w14:paraId="1FFE0AB9" w14:textId="77777777" w:rsidR="000F552A" w:rsidRDefault="000F552A" w:rsidP="003F4D8B">
      <w:pPr>
        <w:spacing w:line="240" w:lineRule="auto"/>
      </w:pPr>
    </w:p>
    <w:p w14:paraId="6970D0AF" w14:textId="083591FD" w:rsidR="000F552A" w:rsidRDefault="000F552A" w:rsidP="003F4D8B">
      <w:pPr>
        <w:spacing w:line="240" w:lineRule="auto"/>
      </w:pPr>
      <w:r w:rsidRPr="000F552A">
        <w:t xml:space="preserve">Odzivni čas pomeni odziv na prijavo napake in je čas, v katerem </w:t>
      </w:r>
      <w:r>
        <w:t>izvajalec</w:t>
      </w:r>
      <w:r w:rsidRPr="000F552A">
        <w:t xml:space="preserve"> posreduje povratno informacijo</w:t>
      </w:r>
      <w:r>
        <w:t xml:space="preserve"> o prijavi napake</w:t>
      </w:r>
      <w:r w:rsidRPr="000F552A">
        <w:t xml:space="preserve"> </w:t>
      </w:r>
      <w:r>
        <w:t>naročniku</w:t>
      </w:r>
      <w:r w:rsidRPr="000F552A">
        <w:t xml:space="preserve">. Rok za odzivni čas je določen v Prilogi </w:t>
      </w:r>
      <w:r>
        <w:t>2</w:t>
      </w:r>
      <w:r w:rsidRPr="000F552A">
        <w:t>.</w:t>
      </w:r>
    </w:p>
    <w:p w14:paraId="1905C5B3" w14:textId="77777777" w:rsidR="000F552A" w:rsidRDefault="000F552A" w:rsidP="003F4D8B">
      <w:pPr>
        <w:spacing w:line="240" w:lineRule="auto"/>
      </w:pPr>
    </w:p>
    <w:p w14:paraId="09D35595" w14:textId="4F0B1F41" w:rsidR="000F552A" w:rsidRDefault="000F552A" w:rsidP="003F4D8B">
      <w:pPr>
        <w:spacing w:line="240" w:lineRule="auto"/>
      </w:pPr>
      <w:r w:rsidRPr="000F552A">
        <w:t xml:space="preserve">Rok za odpravo napake se začne šteti od trenutka, ko je bil </w:t>
      </w:r>
      <w:r>
        <w:t>izvajalec</w:t>
      </w:r>
      <w:r w:rsidRPr="000F552A">
        <w:t xml:space="preserve"> o okvari obveščen. Za čas obvestila se šteje čas, ko je sporočilo dospelo do </w:t>
      </w:r>
      <w:r>
        <w:t>izvajalca</w:t>
      </w:r>
      <w:r w:rsidRPr="000F552A">
        <w:t xml:space="preserve"> na številko ali e-pošto, dogovorjeno med naročnikom in </w:t>
      </w:r>
      <w:r>
        <w:t xml:space="preserve">izvajalcem. Rok za odpravo napake je določen v Prilogi 2. </w:t>
      </w:r>
    </w:p>
    <w:p w14:paraId="374915C4" w14:textId="77777777" w:rsidR="00FD4E7A" w:rsidRDefault="00FD4E7A" w:rsidP="003F4D8B">
      <w:pPr>
        <w:spacing w:line="240" w:lineRule="auto"/>
      </w:pPr>
    </w:p>
    <w:p w14:paraId="72B61F02" w14:textId="6AD03F5D" w:rsidR="000F552A" w:rsidRDefault="00FD4E7A" w:rsidP="003F4D8B">
      <w:pPr>
        <w:spacing w:line="240" w:lineRule="auto"/>
      </w:pPr>
      <w:r w:rsidRPr="00FD4E7A">
        <w:t>V kolikor</w:t>
      </w:r>
      <w:r>
        <w:t xml:space="preserve"> izvajalec v določenih rokih ne odpravi napake ali opreme ne zamenja novo enakovredno opremo, lahko naročnik popravilo opreme oziroma novo opremo naroči drugje na stroške izvajalca. </w:t>
      </w:r>
    </w:p>
    <w:p w14:paraId="0171700F" w14:textId="77777777" w:rsidR="00585CD3" w:rsidRDefault="00585CD3" w:rsidP="003F4D8B">
      <w:pPr>
        <w:spacing w:line="240" w:lineRule="auto"/>
      </w:pPr>
    </w:p>
    <w:p w14:paraId="12A8B783" w14:textId="664D93F4" w:rsidR="000F552A" w:rsidRDefault="000F552A" w:rsidP="003F4D8B">
      <w:pPr>
        <w:spacing w:line="240" w:lineRule="auto"/>
      </w:pPr>
      <w:r>
        <w:t>Izvajalec se zavezuje, da bo rezervne dele za dobavljeno opremo</w:t>
      </w:r>
      <w:r w:rsidR="005B63D9">
        <w:t xml:space="preserve"> zagotavljal najmanj 6 let od dneva dobave opreme. </w:t>
      </w:r>
      <w:r w:rsidR="005B63D9" w:rsidRPr="005B63D9">
        <w:t xml:space="preserve">V primeru neizpolnitve obveznosti glede dobe zagotavljanja rezervnih delov iz Priloge 1, je </w:t>
      </w:r>
      <w:r w:rsidR="005B63D9">
        <w:t>izvajalec</w:t>
      </w:r>
      <w:r w:rsidR="005B63D9" w:rsidRPr="005B63D9">
        <w:t xml:space="preserve"> dolžan naročniku povrniti vse dodatne stroške in škodo, ki jo naročnik zaradi tega utrp</w:t>
      </w:r>
      <w:r w:rsidR="005B63D9">
        <w:t>i</w:t>
      </w:r>
      <w:r w:rsidR="005B63D9" w:rsidRPr="005B63D9">
        <w:t>.</w:t>
      </w:r>
    </w:p>
    <w:p w14:paraId="613D4776" w14:textId="4E1BFD32" w:rsidR="00F466C0" w:rsidRDefault="00332D1B" w:rsidP="003F4D8B">
      <w:pPr>
        <w:spacing w:line="240" w:lineRule="auto"/>
      </w:pPr>
      <w:r>
        <w:t xml:space="preserve"> </w:t>
      </w:r>
      <w:r w:rsidR="00674EAD">
        <w:t xml:space="preserve"> </w:t>
      </w:r>
      <w:r w:rsidR="00F466C0">
        <w:t xml:space="preserve"> </w:t>
      </w:r>
    </w:p>
    <w:p w14:paraId="120E848B" w14:textId="77777777" w:rsidR="00473295" w:rsidRPr="008A2DDA" w:rsidRDefault="00473295" w:rsidP="003F4D8B">
      <w:pPr>
        <w:spacing w:line="240" w:lineRule="auto"/>
      </w:pPr>
    </w:p>
    <w:p w14:paraId="472CBC4B" w14:textId="77777777" w:rsidR="000F3843" w:rsidRPr="00D9682E" w:rsidRDefault="000F3843" w:rsidP="003F4D8B">
      <w:pPr>
        <w:pStyle w:val="Slog1"/>
        <w:spacing w:line="240" w:lineRule="auto"/>
        <w:rPr>
          <w:szCs w:val="20"/>
        </w:rPr>
      </w:pPr>
      <w:r w:rsidRPr="00D9682E">
        <w:rPr>
          <w:szCs w:val="20"/>
        </w:rPr>
        <w:t>CENE IN PLAČILNI POGOJI</w:t>
      </w:r>
    </w:p>
    <w:p w14:paraId="5589B2BF" w14:textId="77777777" w:rsidR="00FB00B4" w:rsidRPr="00D9682E" w:rsidRDefault="00FB00B4" w:rsidP="003F4D8B">
      <w:pPr>
        <w:spacing w:line="240" w:lineRule="auto"/>
      </w:pPr>
    </w:p>
    <w:p w14:paraId="60B74AFF" w14:textId="77777777" w:rsidR="00FB00B4" w:rsidRPr="00D9682E" w:rsidRDefault="00FB00B4" w:rsidP="00416D2F">
      <w:pPr>
        <w:pStyle w:val="pogodbaleni"/>
      </w:pPr>
      <w:r w:rsidRPr="00D9682E">
        <w:t>člen</w:t>
      </w:r>
    </w:p>
    <w:p w14:paraId="16993AA8" w14:textId="77777777" w:rsidR="00FD4185" w:rsidRPr="00D9682E" w:rsidRDefault="00FD4185" w:rsidP="003F4D8B">
      <w:pPr>
        <w:spacing w:line="240" w:lineRule="auto"/>
      </w:pPr>
    </w:p>
    <w:p w14:paraId="004DADA7" w14:textId="521BCA98" w:rsidR="000F3843" w:rsidRPr="00D9682E" w:rsidRDefault="003E1FE5" w:rsidP="003F4D8B">
      <w:pPr>
        <w:spacing w:line="240" w:lineRule="auto"/>
      </w:pPr>
      <w:r w:rsidRPr="00D9682E">
        <w:t>Dobava</w:t>
      </w:r>
      <w:r w:rsidR="00B3132C">
        <w:t xml:space="preserve"> opreme</w:t>
      </w:r>
      <w:r w:rsidRPr="00D9682E">
        <w:t xml:space="preserve"> in s</w:t>
      </w:r>
      <w:r w:rsidR="000F3843" w:rsidRPr="00D9682E">
        <w:t>toritve po tej pogodbi se zaračunavajo po cenah na enoto iz</w:t>
      </w:r>
      <w:r w:rsidR="00B504A2" w:rsidRPr="00D9682E">
        <w:t xml:space="preserve"> Predračuna v </w:t>
      </w:r>
      <w:r w:rsidR="00C53A16">
        <w:t>P</w:t>
      </w:r>
      <w:r w:rsidR="00C53A16" w:rsidRPr="00D9682E">
        <w:t xml:space="preserve">rilogi </w:t>
      </w:r>
      <w:r w:rsidR="00751E42" w:rsidRPr="00D9682E">
        <w:t>1</w:t>
      </w:r>
      <w:r w:rsidR="00E66C3A" w:rsidRPr="00D9682E">
        <w:t>.</w:t>
      </w:r>
    </w:p>
    <w:p w14:paraId="3F0B874E" w14:textId="77777777" w:rsidR="000F3843" w:rsidRPr="00D9682E" w:rsidRDefault="000F3843" w:rsidP="003F4D8B">
      <w:pPr>
        <w:spacing w:line="240" w:lineRule="auto"/>
      </w:pPr>
    </w:p>
    <w:p w14:paraId="3852988D" w14:textId="0F381425" w:rsidR="000F3843" w:rsidRPr="00D9682E" w:rsidRDefault="000F3843" w:rsidP="003F4D8B">
      <w:pPr>
        <w:spacing w:line="240" w:lineRule="auto"/>
      </w:pPr>
      <w:r w:rsidRPr="00D9682E">
        <w:lastRenderedPageBreak/>
        <w:t xml:space="preserve">Cene na enoto v EUR z DDV iz </w:t>
      </w:r>
      <w:r w:rsidR="00F37493">
        <w:t>P</w:t>
      </w:r>
      <w:r w:rsidR="00F37493" w:rsidRPr="00D9682E">
        <w:t>riloge</w:t>
      </w:r>
      <w:r w:rsidR="00F37493">
        <w:t xml:space="preserve"> </w:t>
      </w:r>
      <w:r w:rsidR="00751E42" w:rsidRPr="00D9682E">
        <w:t>1</w:t>
      </w:r>
      <w:r w:rsidRPr="00D9682E">
        <w:t xml:space="preserve"> </w:t>
      </w:r>
      <w:r w:rsidR="00F37493" w:rsidRPr="00F37493">
        <w:t xml:space="preserve">so nespremenljive ves čas trajanja pogodbe in </w:t>
      </w:r>
      <w:r w:rsidRPr="00D9682E">
        <w:t>vključujejo vse stroške za izvedbo predmeta pogodbe.</w:t>
      </w:r>
    </w:p>
    <w:p w14:paraId="7338A98C" w14:textId="37659125" w:rsidR="002D4AC2" w:rsidRPr="00D9682E" w:rsidRDefault="002D4AC2" w:rsidP="002D4AC2">
      <w:pPr>
        <w:spacing w:line="240" w:lineRule="auto"/>
      </w:pPr>
    </w:p>
    <w:p w14:paraId="676392E9" w14:textId="75698AA2" w:rsidR="00761498" w:rsidRPr="008A2DDA" w:rsidRDefault="00091500" w:rsidP="002D4AC2">
      <w:pPr>
        <w:spacing w:line="240" w:lineRule="auto"/>
      </w:pPr>
      <w:r w:rsidRPr="00D9682E">
        <w:rPr>
          <w:rFonts w:eastAsia="Calibri"/>
          <w:lang w:eastAsia="en-US"/>
        </w:rPr>
        <w:t xml:space="preserve">Skupna pogodbena vrednost znaša </w:t>
      </w:r>
      <w:r w:rsidRPr="00D9682E">
        <w:fldChar w:fldCharType="begin">
          <w:ffData>
            <w:name w:val="Besedilo48"/>
            <w:enabled/>
            <w:calcOnExit w:val="0"/>
            <w:textInput/>
          </w:ffData>
        </w:fldChar>
      </w:r>
      <w:r w:rsidRPr="00D9682E">
        <w:instrText xml:space="preserve"> FORMTEXT </w:instrText>
      </w:r>
      <w:r w:rsidRPr="00D9682E">
        <w:fldChar w:fldCharType="separate"/>
      </w:r>
      <w:r w:rsidRPr="00D9682E">
        <w:t> </w:t>
      </w:r>
      <w:r w:rsidRPr="00D9682E">
        <w:t> </w:t>
      </w:r>
      <w:r w:rsidRPr="00D9682E">
        <w:t> </w:t>
      </w:r>
      <w:r w:rsidRPr="00D9682E">
        <w:t> </w:t>
      </w:r>
      <w:r w:rsidRPr="00D9682E">
        <w:t> </w:t>
      </w:r>
      <w:r w:rsidRPr="00D9682E">
        <w:fldChar w:fldCharType="end"/>
      </w:r>
      <w:r w:rsidRPr="00D9682E">
        <w:t xml:space="preserve"> </w:t>
      </w:r>
      <w:r w:rsidRPr="00D9682E">
        <w:rPr>
          <w:rFonts w:eastAsia="Calibri"/>
          <w:lang w:eastAsia="en-US"/>
        </w:rPr>
        <w:t>EUR z DDV</w:t>
      </w:r>
      <w:r w:rsidR="002D4AC2" w:rsidRPr="00D9682E">
        <w:t>.</w:t>
      </w:r>
    </w:p>
    <w:p w14:paraId="7E568AFF" w14:textId="77777777" w:rsidR="003B2FF3" w:rsidRDefault="003B2FF3" w:rsidP="002D4AC2">
      <w:pPr>
        <w:spacing w:line="240" w:lineRule="auto"/>
      </w:pPr>
    </w:p>
    <w:p w14:paraId="612D6E07" w14:textId="01FC299C" w:rsidR="00CD4CD6" w:rsidRDefault="00CD4CD6" w:rsidP="00CD4CD6">
      <w:pPr>
        <w:spacing w:line="240" w:lineRule="auto"/>
      </w:pPr>
      <w:r>
        <w:t xml:space="preserve">Naročilo sofinancirata </w:t>
      </w:r>
      <w:r w:rsidRPr="00756845">
        <w:rPr>
          <w:rFonts w:cstheme="minorHAnsi"/>
        </w:rPr>
        <w:t>Republika Slovenija</w:t>
      </w:r>
      <w:r>
        <w:rPr>
          <w:rFonts w:cstheme="minorHAnsi"/>
        </w:rPr>
        <w:t xml:space="preserve"> in </w:t>
      </w:r>
      <w:r w:rsidRPr="00756845">
        <w:rPr>
          <w:rFonts w:cstheme="minorHAnsi"/>
        </w:rPr>
        <w:t xml:space="preserve">Evropska unija iz </w:t>
      </w:r>
      <w:r>
        <w:rPr>
          <w:rFonts w:cstheme="minorHAnsi"/>
        </w:rPr>
        <w:t>Evropskega sklada za regionalni razvoj,</w:t>
      </w:r>
      <w:r w:rsidRPr="00756845">
        <w:rPr>
          <w:rFonts w:cstheme="minorHAnsi"/>
        </w:rPr>
        <w:t xml:space="preserve"> </w:t>
      </w:r>
      <w:r>
        <w:rPr>
          <w:rFonts w:cstheme="minorHAnsi"/>
        </w:rPr>
        <w:t>v okviru operacije Pametne digitalne javne storitve.</w:t>
      </w:r>
    </w:p>
    <w:p w14:paraId="6A7CE1C1" w14:textId="77777777" w:rsidR="00CD4CD6" w:rsidRDefault="00CD4CD6" w:rsidP="002D4AC2">
      <w:pPr>
        <w:spacing w:line="240" w:lineRule="auto"/>
      </w:pPr>
    </w:p>
    <w:p w14:paraId="3252406F" w14:textId="77777777" w:rsidR="00DF67FF" w:rsidRDefault="00DF67FF" w:rsidP="00DF67FF">
      <w:pPr>
        <w:rPr>
          <w:rFonts w:cstheme="minorHAnsi"/>
        </w:rPr>
      </w:pPr>
      <w:r w:rsidRPr="002C3501">
        <w:rPr>
          <w:rFonts w:cstheme="minorHAnsi"/>
        </w:rPr>
        <w:t xml:space="preserve">Noben </w:t>
      </w:r>
      <w:r>
        <w:rPr>
          <w:rFonts w:cstheme="minorHAnsi"/>
        </w:rPr>
        <w:t>strošek/</w:t>
      </w:r>
      <w:r w:rsidRPr="002C3501">
        <w:rPr>
          <w:rFonts w:cstheme="minorHAnsi"/>
        </w:rPr>
        <w:t>izdatek</w:t>
      </w:r>
      <w:r>
        <w:rPr>
          <w:rFonts w:cstheme="minorHAnsi"/>
        </w:rPr>
        <w:t xml:space="preserve"> po tej pogodbi</w:t>
      </w:r>
      <w:r w:rsidRPr="002C3501">
        <w:rPr>
          <w:rFonts w:cstheme="minorHAnsi"/>
        </w:rPr>
        <w:t xml:space="preserve"> ne sme biti dvojno financiran iz kakršnih koli drugih evropskih in/ali nacionalnih sredstev. To pomeni, da se za iste </w:t>
      </w:r>
      <w:r>
        <w:rPr>
          <w:rFonts w:cstheme="minorHAnsi"/>
        </w:rPr>
        <w:t>stroške/</w:t>
      </w:r>
      <w:r w:rsidRPr="002C3501">
        <w:rPr>
          <w:rFonts w:cstheme="minorHAnsi"/>
        </w:rPr>
        <w:t xml:space="preserve">izdatke ne sme dvakrat zahtevati </w:t>
      </w:r>
      <w:r>
        <w:rPr>
          <w:rFonts w:cstheme="minorHAnsi"/>
        </w:rPr>
        <w:t>plačila/</w:t>
      </w:r>
      <w:r w:rsidRPr="002C3501">
        <w:rPr>
          <w:rFonts w:cstheme="minorHAnsi"/>
        </w:rPr>
        <w:t>povračil</w:t>
      </w:r>
      <w:r>
        <w:rPr>
          <w:rFonts w:cstheme="minorHAnsi"/>
        </w:rPr>
        <w:t>a</w:t>
      </w:r>
      <w:r w:rsidRPr="002C3501">
        <w:rPr>
          <w:rFonts w:cstheme="minorHAnsi"/>
        </w:rPr>
        <w:t xml:space="preserve">. </w:t>
      </w:r>
    </w:p>
    <w:p w14:paraId="634CCC54" w14:textId="77777777" w:rsidR="00DF67FF" w:rsidRDefault="00DF67FF" w:rsidP="002D4AC2">
      <w:pPr>
        <w:spacing w:line="240" w:lineRule="auto"/>
      </w:pPr>
    </w:p>
    <w:p w14:paraId="6671E808" w14:textId="00909295" w:rsidR="00682213" w:rsidRPr="008A2DDA" w:rsidRDefault="00682213" w:rsidP="00416D2F">
      <w:pPr>
        <w:pStyle w:val="pogodbaleni"/>
      </w:pPr>
      <w:r>
        <w:t>člen</w:t>
      </w:r>
    </w:p>
    <w:p w14:paraId="36C24DAD" w14:textId="77777777" w:rsidR="00AB13CC" w:rsidRDefault="00AB13CC" w:rsidP="005E38AD">
      <w:pPr>
        <w:rPr>
          <w:lang w:eastAsia="en-US"/>
        </w:rPr>
      </w:pPr>
    </w:p>
    <w:p w14:paraId="1338F7F8" w14:textId="26E2BFCA" w:rsidR="00AB13CC" w:rsidRDefault="00CD4CD6" w:rsidP="005E38AD">
      <w:pPr>
        <w:rPr>
          <w:lang w:eastAsia="en-US"/>
        </w:rPr>
      </w:pPr>
      <w:r>
        <w:rPr>
          <w:lang w:eastAsia="en-US"/>
        </w:rPr>
        <w:t xml:space="preserve">Izvajalec izstavi dva računa, in sicer prvega po dobavi </w:t>
      </w:r>
      <w:r w:rsidR="00AB13CC">
        <w:rPr>
          <w:lang w:eastAsia="en-US"/>
        </w:rPr>
        <w:t xml:space="preserve"> opreme </w:t>
      </w:r>
      <w:r>
        <w:rPr>
          <w:lang w:eastAsia="en-US"/>
        </w:rPr>
        <w:t>ter</w:t>
      </w:r>
      <w:r w:rsidR="00AB13CC">
        <w:rPr>
          <w:lang w:eastAsia="en-US"/>
        </w:rPr>
        <w:t xml:space="preserve"> </w:t>
      </w:r>
      <w:r>
        <w:rPr>
          <w:lang w:eastAsia="en-US"/>
        </w:rPr>
        <w:t>drugega po izvedeni inštalaciji in</w:t>
      </w:r>
      <w:r w:rsidR="003D7018">
        <w:rPr>
          <w:lang w:eastAsia="en-US"/>
        </w:rPr>
        <w:t xml:space="preserve"> opravljenem</w:t>
      </w:r>
      <w:r w:rsidR="00AB13CC">
        <w:rPr>
          <w:lang w:eastAsia="en-US"/>
        </w:rPr>
        <w:t xml:space="preserve"> usposabljanju. Podlaga za izstavitev računa </w:t>
      </w:r>
      <w:r w:rsidR="003D7018">
        <w:rPr>
          <w:lang w:eastAsia="en-US"/>
        </w:rPr>
        <w:t xml:space="preserve">so s strani naročnika potrjeni prevzemni zapisniki. </w:t>
      </w:r>
    </w:p>
    <w:p w14:paraId="51540329" w14:textId="77777777" w:rsidR="00F22874" w:rsidRPr="008A2DDA" w:rsidRDefault="00F22874" w:rsidP="005E38AD">
      <w:pPr>
        <w:rPr>
          <w:lang w:eastAsia="en-US"/>
        </w:rPr>
      </w:pPr>
    </w:p>
    <w:p w14:paraId="6781A647" w14:textId="2523F867" w:rsidR="00007836" w:rsidRDefault="00C734F5" w:rsidP="00416D2F">
      <w:pPr>
        <w:pStyle w:val="pogodbaleni"/>
      </w:pPr>
      <w:r w:rsidRPr="008A2DDA">
        <w:t>Č</w:t>
      </w:r>
      <w:r w:rsidR="00903000" w:rsidRPr="008A2DDA">
        <w:t>len</w:t>
      </w:r>
    </w:p>
    <w:p w14:paraId="6C20C82B" w14:textId="77777777" w:rsidR="00C734F5" w:rsidRDefault="00C734F5" w:rsidP="00C734F5">
      <w:pPr>
        <w:rPr>
          <w:lang w:eastAsia="en-US"/>
        </w:rPr>
      </w:pPr>
    </w:p>
    <w:p w14:paraId="2A328338" w14:textId="03D78C1B" w:rsidR="00AE1FEB" w:rsidRDefault="00AE1FEB" w:rsidP="008971E1">
      <w:pPr>
        <w:rPr>
          <w:lang w:eastAsia="en-US"/>
        </w:rPr>
      </w:pPr>
      <w:r w:rsidRPr="008A2DDA">
        <w:rPr>
          <w:lang w:eastAsia="en-US"/>
        </w:rPr>
        <w:t>Izvajalec pošilja vse račune naročniku izključno v elektronski obliki (e-račun), skladno z veljavnim Zakonom o opravljanju plačilnih storitev za proračunske uporabnike</w:t>
      </w:r>
      <w:r w:rsidR="008D5F99" w:rsidRPr="008A2DDA">
        <w:rPr>
          <w:lang w:eastAsia="en-US"/>
        </w:rPr>
        <w:t xml:space="preserve"> (Uradni list RS, št. 77/16 in 47/19)</w:t>
      </w:r>
      <w:r w:rsidRPr="008A2DDA">
        <w:rPr>
          <w:lang w:eastAsia="en-US"/>
        </w:rPr>
        <w:t>. Računi se morajo sklicevati na številko pogodbe, na podlagi katere se izstavljajo.</w:t>
      </w:r>
    </w:p>
    <w:p w14:paraId="6F100444" w14:textId="77777777" w:rsidR="00761498" w:rsidRPr="008A2DDA" w:rsidRDefault="00761498" w:rsidP="008971E1">
      <w:pPr>
        <w:rPr>
          <w:lang w:eastAsia="en-US"/>
        </w:rPr>
      </w:pPr>
    </w:p>
    <w:p w14:paraId="6507B953" w14:textId="679BE954" w:rsidR="00FD4185" w:rsidRPr="008A2DDA" w:rsidRDefault="00D45CC9" w:rsidP="008971E1">
      <w:pPr>
        <w:rPr>
          <w:lang w:eastAsia="en-US"/>
        </w:rPr>
      </w:pPr>
      <w:r w:rsidRPr="008A2DDA">
        <w:rPr>
          <w:lang w:eastAsia="en-US"/>
        </w:rPr>
        <w:t xml:space="preserve">Rok plačila je </w:t>
      </w:r>
      <w:r w:rsidR="00265511">
        <w:rPr>
          <w:lang w:eastAsia="en-US"/>
        </w:rPr>
        <w:t xml:space="preserve">največ </w:t>
      </w:r>
      <w:r w:rsidRPr="008A2DDA">
        <w:rPr>
          <w:lang w:eastAsia="en-US"/>
        </w:rPr>
        <w:t xml:space="preserve">30 (trideset) </w:t>
      </w:r>
      <w:r w:rsidR="005144CA" w:rsidRPr="008A2DDA">
        <w:rPr>
          <w:lang w:eastAsia="en-US"/>
        </w:rPr>
        <w:t>dn</w:t>
      </w:r>
      <w:r w:rsidR="004309EA" w:rsidRPr="008A2DDA">
        <w:rPr>
          <w:lang w:eastAsia="en-US"/>
        </w:rPr>
        <w:t>i</w:t>
      </w:r>
      <w:r w:rsidR="005144CA" w:rsidRPr="008A2DDA">
        <w:rPr>
          <w:lang w:eastAsia="en-US"/>
        </w:rPr>
        <w:t xml:space="preserve"> </w:t>
      </w:r>
      <w:r w:rsidRPr="008A2DDA">
        <w:rPr>
          <w:lang w:eastAsia="en-US"/>
        </w:rPr>
        <w:t>od uradnega prejema pravilno izstavljenega računa</w:t>
      </w:r>
      <w:r w:rsidR="001C6C01" w:rsidRPr="008A2DDA">
        <w:rPr>
          <w:lang w:eastAsia="en-US"/>
        </w:rPr>
        <w:t>.</w:t>
      </w:r>
      <w:r w:rsidR="00761498" w:rsidRPr="008A2DDA">
        <w:rPr>
          <w:lang w:eastAsia="en-US"/>
        </w:rPr>
        <w:t xml:space="preserve"> </w:t>
      </w:r>
      <w:r w:rsidRPr="008A2DDA">
        <w:rPr>
          <w:lang w:eastAsia="en-US"/>
        </w:rPr>
        <w:t>Plačilni rok začne teči naslednji dan po prejemu računa, ki je podlaga za izplačilo. Če zadnji dan roka sovpada z dnem, ko je po zakonu dela prost dan oziroma v plačilnem sistemu TARGET</w:t>
      </w:r>
      <w:r w:rsidR="00D8455A" w:rsidRPr="008A2DDA">
        <w:rPr>
          <w:lang w:eastAsia="en-US"/>
        </w:rPr>
        <w:t>2</w:t>
      </w:r>
      <w:r w:rsidRPr="008A2DDA">
        <w:rPr>
          <w:lang w:eastAsia="en-US"/>
        </w:rPr>
        <w:t xml:space="preserve"> ni </w:t>
      </w:r>
      <w:r w:rsidR="00CB5B8C" w:rsidRPr="008A2DDA">
        <w:rPr>
          <w:lang w:eastAsia="en-US"/>
        </w:rPr>
        <w:t xml:space="preserve">določen </w:t>
      </w:r>
      <w:r w:rsidRPr="008A2DDA">
        <w:rPr>
          <w:lang w:eastAsia="en-US"/>
        </w:rPr>
        <w:t>kot plačilni dan, se za zadnji dan roka šteje naslednji delovnik oziroma naslednji plačilni dan v sistemu TARGET</w:t>
      </w:r>
      <w:r w:rsidR="00D8455A" w:rsidRPr="008A2DDA">
        <w:rPr>
          <w:lang w:eastAsia="en-US"/>
        </w:rPr>
        <w:t>2</w:t>
      </w:r>
      <w:r w:rsidRPr="008A2DDA">
        <w:rPr>
          <w:lang w:eastAsia="en-US"/>
        </w:rPr>
        <w:t xml:space="preserve">. </w:t>
      </w:r>
    </w:p>
    <w:p w14:paraId="103E46AE" w14:textId="77777777" w:rsidR="00A31FA7" w:rsidRPr="008A2DDA" w:rsidRDefault="00A31FA7" w:rsidP="003F4D8B">
      <w:pPr>
        <w:spacing w:line="240" w:lineRule="auto"/>
        <w:rPr>
          <w:lang w:eastAsia="en-US"/>
        </w:rPr>
      </w:pPr>
    </w:p>
    <w:p w14:paraId="066E8D9D" w14:textId="7BFC4F5A" w:rsidR="00A31FA7" w:rsidRPr="008A2DDA" w:rsidRDefault="00A31FA7" w:rsidP="00416D2F">
      <w:pPr>
        <w:pStyle w:val="pogodbaleni"/>
      </w:pPr>
      <w:r w:rsidRPr="008A2DDA">
        <w:t>člen</w:t>
      </w:r>
    </w:p>
    <w:p w14:paraId="6F54CC97" w14:textId="77777777" w:rsidR="00A31FA7" w:rsidRPr="008A2DDA" w:rsidRDefault="00A31FA7" w:rsidP="003F4D8B">
      <w:pPr>
        <w:spacing w:line="240" w:lineRule="auto"/>
      </w:pPr>
    </w:p>
    <w:p w14:paraId="11133C33" w14:textId="6E593D29" w:rsidR="00A31FA7" w:rsidRPr="008A2DDA" w:rsidRDefault="00A31FA7" w:rsidP="00A31FA7">
      <w:pPr>
        <w:shd w:val="clear" w:color="auto" w:fill="FFFFFF"/>
      </w:pPr>
      <w:r w:rsidRPr="008A2DDA">
        <w:t xml:space="preserve">Naročnik je izvajalcu zavezan za plačila do 31. 12. 2025,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w:t>
      </w:r>
      <w:r w:rsidR="00621780" w:rsidRPr="008A2DDA">
        <w:t>izvajalca</w:t>
      </w:r>
      <w:r w:rsidRPr="008A2DDA">
        <w:t xml:space="preserve">. Z dnem prejema obvestila se šteje pogodba za razvezano. Obveznosti in pravice, nastale do dne razveze pogodbe, sta naročnik in </w:t>
      </w:r>
      <w:r w:rsidR="00621780" w:rsidRPr="008A2DDA">
        <w:t>izvajalec</w:t>
      </w:r>
      <w:r w:rsidRPr="008A2DDA">
        <w:t xml:space="preserve"> dolžna medsebojno izpolniti in poravnati.</w:t>
      </w:r>
    </w:p>
    <w:p w14:paraId="3E58449E" w14:textId="77777777" w:rsidR="001464C5" w:rsidRPr="008A2DDA" w:rsidRDefault="001464C5" w:rsidP="003F4D8B">
      <w:pPr>
        <w:spacing w:line="240" w:lineRule="auto"/>
      </w:pPr>
    </w:p>
    <w:p w14:paraId="26C0DBDA" w14:textId="77777777" w:rsidR="00A31FA7" w:rsidRPr="008A2DDA" w:rsidRDefault="00A31FA7" w:rsidP="003F4D8B">
      <w:pPr>
        <w:spacing w:line="240" w:lineRule="auto"/>
      </w:pPr>
    </w:p>
    <w:p w14:paraId="6B5824DC" w14:textId="77777777" w:rsidR="00A31FA7" w:rsidRPr="008A2DDA" w:rsidRDefault="00A31FA7" w:rsidP="00A31FA7">
      <w:pPr>
        <w:pStyle w:val="Slog1"/>
        <w:rPr>
          <w:szCs w:val="20"/>
        </w:rPr>
      </w:pPr>
      <w:bookmarkStart w:id="9" w:name="_Hlk198643641"/>
      <w:r w:rsidRPr="008A2DDA">
        <w:rPr>
          <w:szCs w:val="20"/>
        </w:rPr>
        <w:t>PODATKI O DEJANSKIH LASTNIKIH</w:t>
      </w:r>
    </w:p>
    <w:p w14:paraId="160D1BAC" w14:textId="77777777" w:rsidR="00B8326D" w:rsidRPr="008A2DDA" w:rsidRDefault="00B8326D" w:rsidP="00B8326D">
      <w:pPr>
        <w:pStyle w:val="Slog1"/>
        <w:numPr>
          <w:ilvl w:val="0"/>
          <w:numId w:val="0"/>
        </w:numPr>
        <w:ind w:left="720"/>
        <w:rPr>
          <w:szCs w:val="20"/>
        </w:rPr>
      </w:pPr>
    </w:p>
    <w:p w14:paraId="2F8AF9B1" w14:textId="77777777" w:rsidR="00A31FA7" w:rsidRPr="008A2DDA" w:rsidRDefault="00A31FA7" w:rsidP="00416D2F">
      <w:pPr>
        <w:pStyle w:val="pogodbaleni"/>
      </w:pPr>
      <w:r w:rsidRPr="008A2DDA">
        <w:t>člen</w:t>
      </w:r>
    </w:p>
    <w:p w14:paraId="0199D931" w14:textId="77777777" w:rsidR="00A31FA7" w:rsidRPr="008A2DDA" w:rsidRDefault="00A31FA7" w:rsidP="00A31FA7">
      <w:pPr>
        <w:pStyle w:val="Odstavekseznama"/>
        <w:ind w:left="3905"/>
        <w:jc w:val="left"/>
        <w:rPr>
          <w:i/>
        </w:rPr>
      </w:pPr>
    </w:p>
    <w:p w14:paraId="062DD0C5" w14:textId="58516B26" w:rsidR="00A31FA7" w:rsidRPr="008A2DDA" w:rsidRDefault="00A31FA7" w:rsidP="00A31FA7">
      <w:pPr>
        <w:rPr>
          <w:i/>
        </w:rPr>
      </w:pPr>
      <w:r w:rsidRPr="00D50747">
        <w:rPr>
          <w:i/>
        </w:rPr>
        <w:t xml:space="preserve">(Opomba: Določbe, navedene v tem delu, bodo vključene v pogodbo glede na vpis </w:t>
      </w:r>
      <w:r w:rsidR="00311935">
        <w:rPr>
          <w:i/>
        </w:rPr>
        <w:t xml:space="preserve">oz. nevpis </w:t>
      </w:r>
      <w:r w:rsidRPr="00D50747">
        <w:rPr>
          <w:i/>
        </w:rPr>
        <w:t xml:space="preserve">izbranega </w:t>
      </w:r>
      <w:r w:rsidR="00621780" w:rsidRPr="00D50747">
        <w:rPr>
          <w:i/>
        </w:rPr>
        <w:t>izvajalca</w:t>
      </w:r>
      <w:r w:rsidRPr="00D50747">
        <w:rPr>
          <w:i/>
        </w:rPr>
        <w:t xml:space="preserve"> v Poslovni register Republike Slovenije. V pogodbo se vključi zgolj ena izmed spodaj navedenih opcij.)</w:t>
      </w:r>
    </w:p>
    <w:p w14:paraId="26AED03D" w14:textId="77777777" w:rsidR="00A31FA7" w:rsidRPr="008A2DDA" w:rsidRDefault="00A31FA7" w:rsidP="00A31FA7">
      <w:pPr>
        <w:shd w:val="clear" w:color="auto" w:fill="FFFFFF"/>
      </w:pPr>
    </w:p>
    <w:p w14:paraId="05671666" w14:textId="2C3C8846" w:rsidR="00311935" w:rsidRDefault="00311935" w:rsidP="00311935">
      <w:pPr>
        <w:autoSpaceDE w:val="0"/>
        <w:autoSpaceDN w:val="0"/>
        <w:adjustRightInd w:val="0"/>
        <w:spacing w:line="240" w:lineRule="auto"/>
        <w:rPr>
          <w:rFonts w:cstheme="minorHAnsi"/>
        </w:rPr>
      </w:pPr>
      <w:bookmarkStart w:id="10" w:name="_Hlk167957227"/>
      <w:bookmarkStart w:id="11" w:name="_Hlk167958116"/>
      <w:r w:rsidRPr="005F7DE9">
        <w:rPr>
          <w:rFonts w:cstheme="minorHAnsi"/>
          <w:color w:val="222222"/>
        </w:rPr>
        <w:t xml:space="preserve">V skladu z 69(2) člena Uredbe 2021/1060 EU in Priloge XVII </w:t>
      </w:r>
      <w:r>
        <w:rPr>
          <w:rFonts w:cstheme="minorHAnsi"/>
          <w:color w:val="222222"/>
        </w:rPr>
        <w:t>naročnik</w:t>
      </w:r>
      <w:r w:rsidRPr="005F7DE9">
        <w:rPr>
          <w:rFonts w:cstheme="minorHAnsi"/>
          <w:color w:val="222222"/>
        </w:rPr>
        <w:t xml:space="preserve"> za namen preprečevanja, odkrivanja in odpravo nepravilnosti, vključno z goljufijami, ter poročanje o njih, preverja obstoj podatkov o dejanskih lastnikih. </w:t>
      </w:r>
      <w:bookmarkEnd w:id="10"/>
      <w:r w:rsidRPr="000A62E5">
        <w:rPr>
          <w:rFonts w:cstheme="minorHAnsi"/>
        </w:rPr>
        <w:t>S podpisom te pogodbe se izvajalec zaveže, da bo</w:t>
      </w:r>
      <w:r>
        <w:rPr>
          <w:rFonts w:cstheme="minorHAnsi"/>
        </w:rPr>
        <w:t xml:space="preserve"> vsakršno spremembo lastništva v roku osmih dni uredil</w:t>
      </w:r>
      <w:r w:rsidRPr="000A62E5">
        <w:rPr>
          <w:rFonts w:cstheme="minorHAnsi"/>
        </w:rPr>
        <w:t xml:space="preserve"> v Registr</w:t>
      </w:r>
      <w:r>
        <w:rPr>
          <w:rFonts w:cstheme="minorHAnsi"/>
        </w:rPr>
        <w:t>u</w:t>
      </w:r>
      <w:r w:rsidRPr="000A62E5">
        <w:rPr>
          <w:rFonts w:cstheme="minorHAnsi"/>
        </w:rPr>
        <w:t xml:space="preserve"> dejanskih lastnikov </w:t>
      </w:r>
      <w:r>
        <w:rPr>
          <w:rFonts w:cstheme="minorHAnsi"/>
        </w:rPr>
        <w:t xml:space="preserve">– eRDL </w:t>
      </w:r>
      <w:r w:rsidRPr="000A62E5">
        <w:rPr>
          <w:rFonts w:cstheme="minorHAnsi"/>
        </w:rPr>
        <w:t>(AJPES)</w:t>
      </w:r>
      <w:r>
        <w:rPr>
          <w:rFonts w:cstheme="minorHAnsi"/>
        </w:rPr>
        <w:t>.</w:t>
      </w:r>
    </w:p>
    <w:bookmarkEnd w:id="11"/>
    <w:p w14:paraId="51D34928" w14:textId="32424E08" w:rsidR="00A31FA7" w:rsidRPr="008A2DDA" w:rsidRDefault="00A31FA7" w:rsidP="00A31FA7">
      <w:r w:rsidRPr="008A2DDA">
        <w:lastRenderedPageBreak/>
        <w:t>.</w:t>
      </w:r>
    </w:p>
    <w:p w14:paraId="707ABF52" w14:textId="06BA1D8A" w:rsidR="00A31FA7" w:rsidRPr="008A2DDA" w:rsidRDefault="00A31FA7" w:rsidP="00A31FA7"/>
    <w:p w14:paraId="7A66381D" w14:textId="15FAD653" w:rsidR="00311935" w:rsidRDefault="00311935" w:rsidP="00311935">
      <w:pPr>
        <w:autoSpaceDE w:val="0"/>
        <w:autoSpaceDN w:val="0"/>
        <w:adjustRightInd w:val="0"/>
        <w:spacing w:line="240" w:lineRule="auto"/>
        <w:rPr>
          <w:rFonts w:cstheme="minorHAnsi"/>
        </w:rPr>
      </w:pPr>
      <w:r w:rsidRPr="005F7DE9">
        <w:rPr>
          <w:rFonts w:cstheme="minorHAnsi"/>
        </w:rPr>
        <w:t xml:space="preserve">V skladu z 69(2) člena Uredbe 2021/1060 EU in Priloge XVII </w:t>
      </w:r>
      <w:r>
        <w:rPr>
          <w:rFonts w:cstheme="minorHAnsi"/>
        </w:rPr>
        <w:t>naročnik</w:t>
      </w:r>
      <w:r w:rsidRPr="005F7DE9">
        <w:rPr>
          <w:rFonts w:cstheme="minorHAnsi"/>
        </w:rPr>
        <w:t xml:space="preserve"> za namen preprečevanja, odkrivanja in odpravo nepravilnosti, vključno z goljufijami, ter poročanje o njih, preverja </w:t>
      </w:r>
      <w:r>
        <w:rPr>
          <w:rFonts w:cstheme="minorHAnsi"/>
        </w:rPr>
        <w:t xml:space="preserve">in zbira </w:t>
      </w:r>
      <w:r w:rsidRPr="005F7DE9">
        <w:rPr>
          <w:rFonts w:cstheme="minorHAnsi"/>
        </w:rPr>
        <w:t xml:space="preserve">obstoj podatkov o dejanskih lastnikih. </w:t>
      </w:r>
      <w:bookmarkStart w:id="12" w:name="_Hlk167958143"/>
      <w:r w:rsidRPr="005F7DE9">
        <w:rPr>
          <w:rFonts w:cstheme="minorHAnsi"/>
        </w:rPr>
        <w:t>S podpisom te pogodbe se izvajalec zaveže, da bo naročniku v osmih dneh sporočil vsakršno spremembo lastništva z novo izjavo o lastniški strukturi in njihovimi osebnimi podatki</w:t>
      </w:r>
      <w:r>
        <w:rPr>
          <w:rFonts w:cstheme="minorHAnsi"/>
        </w:rPr>
        <w:t xml:space="preserve"> (ime in priimek, datum rojstva, davčna številka)</w:t>
      </w:r>
      <w:r w:rsidRPr="005F7DE9">
        <w:rPr>
          <w:rFonts w:cstheme="minorHAnsi"/>
        </w:rPr>
        <w:t>.</w:t>
      </w:r>
    </w:p>
    <w:bookmarkEnd w:id="12"/>
    <w:bookmarkEnd w:id="9"/>
    <w:p w14:paraId="3E62A28D" w14:textId="77777777" w:rsidR="00087076" w:rsidRDefault="00087076" w:rsidP="003F4D8B">
      <w:pPr>
        <w:spacing w:line="240" w:lineRule="auto"/>
      </w:pPr>
    </w:p>
    <w:p w14:paraId="2947DFEE" w14:textId="77777777" w:rsidR="00087076" w:rsidRDefault="00087076" w:rsidP="003F4D8B">
      <w:pPr>
        <w:spacing w:line="240" w:lineRule="auto"/>
      </w:pPr>
    </w:p>
    <w:p w14:paraId="1C0AD20E" w14:textId="274F904A" w:rsidR="00087076" w:rsidRPr="00087076" w:rsidRDefault="00087076" w:rsidP="00087076">
      <w:pPr>
        <w:pStyle w:val="Slog1"/>
        <w:spacing w:line="240" w:lineRule="auto"/>
        <w:rPr>
          <w:szCs w:val="20"/>
        </w:rPr>
      </w:pPr>
      <w:r w:rsidRPr="00087076">
        <w:rPr>
          <w:szCs w:val="20"/>
        </w:rPr>
        <w:t>ZAVAROVANJE ZA DOBRO IZVEDBO POGODBENIH OBVEZNOSTI</w:t>
      </w:r>
    </w:p>
    <w:p w14:paraId="13BB6275" w14:textId="77777777" w:rsidR="000C3A69" w:rsidRPr="008A2DDA" w:rsidRDefault="000C3A69" w:rsidP="000C3A69">
      <w:pPr>
        <w:pStyle w:val="Slog1"/>
        <w:numPr>
          <w:ilvl w:val="0"/>
          <w:numId w:val="0"/>
        </w:numPr>
        <w:ind w:left="720"/>
        <w:rPr>
          <w:szCs w:val="20"/>
        </w:rPr>
      </w:pPr>
    </w:p>
    <w:p w14:paraId="16BCDFDF" w14:textId="77777777" w:rsidR="000C3A69" w:rsidRPr="008A2DDA" w:rsidRDefault="000C3A69" w:rsidP="000C3A69">
      <w:pPr>
        <w:pStyle w:val="pogodbaleni"/>
      </w:pPr>
      <w:r w:rsidRPr="008A2DDA">
        <w:t>člen</w:t>
      </w:r>
    </w:p>
    <w:p w14:paraId="66E53EC8" w14:textId="77777777" w:rsidR="000C3A69" w:rsidRPr="008A2DDA" w:rsidRDefault="000C3A69" w:rsidP="000C3A69">
      <w:pPr>
        <w:pStyle w:val="Odstavekseznama"/>
        <w:ind w:left="3905"/>
        <w:jc w:val="left"/>
        <w:rPr>
          <w:i/>
        </w:rPr>
      </w:pPr>
    </w:p>
    <w:p w14:paraId="6C3D3E50" w14:textId="7EC2B6B9" w:rsidR="00087076" w:rsidRPr="00087076" w:rsidRDefault="00087076" w:rsidP="00087076">
      <w:pPr>
        <w:spacing w:line="240" w:lineRule="auto"/>
      </w:pPr>
      <w:r w:rsidRPr="00087076">
        <w:t xml:space="preserve">Izvajalec mora zavarovanje za dobro izvedbo pogodbenih obveznosti predložiti naročniku ob podpisu pogodbe oziroma najkasneje v roku 10 (deset) dni od obojestranskega podpisa pogodbe, in sicer v višini 3 % (treh odstotkov) od skupne predvidene pogodbene vrednosti z DDV iz </w:t>
      </w:r>
      <w:r w:rsidR="00A577F3">
        <w:t>tretjega</w:t>
      </w:r>
      <w:r w:rsidR="00A577F3" w:rsidRPr="00087076">
        <w:t xml:space="preserve"> </w:t>
      </w:r>
      <w:r w:rsidRPr="00087076">
        <w:t xml:space="preserve">odstavka </w:t>
      </w:r>
      <w:r w:rsidR="00A577F3">
        <w:t>11</w:t>
      </w:r>
      <w:r w:rsidRPr="00087076">
        <w:t>. člena te pogodbe</w:t>
      </w:r>
      <w:r w:rsidR="00C40F6A">
        <w:t xml:space="preserve"> za prvo leto</w:t>
      </w:r>
      <w:r w:rsidR="00943484">
        <w:t xml:space="preserve"> veljavnosti pogodbe</w:t>
      </w:r>
      <w:r w:rsidR="00C40F6A">
        <w:t>. Izvajalec</w:t>
      </w:r>
      <w:r w:rsidR="00C40F6A" w:rsidRPr="00C40F6A">
        <w:t xml:space="preserve"> mora naročniku najkasneje 10 (deset) dni pred iztekom </w:t>
      </w:r>
      <w:r w:rsidR="00943484">
        <w:t xml:space="preserve">prvega leta </w:t>
      </w:r>
      <w:r w:rsidR="00C40F6A" w:rsidRPr="00C40F6A">
        <w:t>veljavnosti zavarovanja za dobro izvedbo pogodbenih obveznosti, predložiti novo zavarovanje oz. spremeniti z dodatkom že predloženo zavarovanje za dobro izvedbo pogodbenih obveznosti za nadaljnj</w:t>
      </w:r>
      <w:r w:rsidR="00943484">
        <w:t xml:space="preserve">e obdobje </w:t>
      </w:r>
      <w:r w:rsidR="00C40F6A" w:rsidRPr="00C40F6A">
        <w:t xml:space="preserve">v višini </w:t>
      </w:r>
      <w:r w:rsidR="00943484">
        <w:t>1</w:t>
      </w:r>
      <w:r w:rsidR="00C40F6A" w:rsidRPr="00C40F6A">
        <w:t xml:space="preserve"> % (</w:t>
      </w:r>
      <w:r w:rsidR="00943484">
        <w:t>enega</w:t>
      </w:r>
      <w:r w:rsidR="00C40F6A" w:rsidRPr="00C40F6A">
        <w:t xml:space="preserve"> odstotk</w:t>
      </w:r>
      <w:r w:rsidR="00943484">
        <w:t>a</w:t>
      </w:r>
      <w:r w:rsidR="00C40F6A" w:rsidRPr="00C40F6A">
        <w:t xml:space="preserve">) od skupne predvidene pogodbene vrednosti z DDV. </w:t>
      </w:r>
      <w:r w:rsidR="00C40F6A">
        <w:t xml:space="preserve"> </w:t>
      </w:r>
      <w:r w:rsidRPr="00087076">
        <w:t xml:space="preserve"> Predloženo zavarovanje za dobro izvedbo pogodbenih obveznosti mora veljati še </w:t>
      </w:r>
      <w:r w:rsidR="00A577F3" w:rsidRPr="00087076">
        <w:t>3</w:t>
      </w:r>
      <w:r w:rsidR="00A577F3">
        <w:t>5</w:t>
      </w:r>
      <w:r w:rsidR="00A577F3" w:rsidRPr="00087076">
        <w:t xml:space="preserve"> </w:t>
      </w:r>
      <w:r w:rsidRPr="00087076">
        <w:t>(</w:t>
      </w:r>
      <w:r w:rsidR="00A577F3">
        <w:t>petin</w:t>
      </w:r>
      <w:r w:rsidRPr="00087076">
        <w:t>trideset) dni po preteku trajanja pogodbe.</w:t>
      </w:r>
    </w:p>
    <w:p w14:paraId="048C6BBE" w14:textId="77777777" w:rsidR="00087076" w:rsidRPr="00087076" w:rsidRDefault="00087076" w:rsidP="00087076">
      <w:pPr>
        <w:spacing w:line="240" w:lineRule="auto"/>
      </w:pPr>
    </w:p>
    <w:p w14:paraId="1A0E0210" w14:textId="77777777" w:rsidR="00087076" w:rsidRPr="00087076" w:rsidRDefault="00087076" w:rsidP="00087076">
      <w:pPr>
        <w:spacing w:line="240" w:lineRule="auto"/>
      </w:pPr>
      <w:r w:rsidRPr="00087076">
        <w:t>Naročnik bo unovčil zavarovanje za dobro izvedbo pogodbenih obveznosti, v primeru če dobavitelj:</w:t>
      </w:r>
    </w:p>
    <w:p w14:paraId="2671CF78" w14:textId="77777777" w:rsidR="00087076" w:rsidRPr="00087076" w:rsidRDefault="00087076" w:rsidP="00087076">
      <w:pPr>
        <w:spacing w:line="240" w:lineRule="auto"/>
      </w:pPr>
      <w:r w:rsidRPr="00087076">
        <w:t>-              ne bo pričel izvajati svojih pogodbenih obveznosti v skladu z določili pogodbe ali</w:t>
      </w:r>
    </w:p>
    <w:p w14:paraId="7730F626" w14:textId="77777777" w:rsidR="00087076" w:rsidRPr="00087076" w:rsidRDefault="00087076" w:rsidP="00087076">
      <w:pPr>
        <w:spacing w:line="240" w:lineRule="auto"/>
      </w:pPr>
      <w:r w:rsidRPr="00087076">
        <w:t>-              ne bo izpolnil svojih pogodbenih obveznosti v skladu z določili pogodbe ali</w:t>
      </w:r>
    </w:p>
    <w:p w14:paraId="2C5FFB8E" w14:textId="77777777" w:rsidR="00087076" w:rsidRPr="00087076" w:rsidRDefault="00087076" w:rsidP="00087076">
      <w:pPr>
        <w:spacing w:line="240" w:lineRule="auto"/>
      </w:pPr>
      <w:r w:rsidRPr="00087076">
        <w:t>-              ne bo pravočasno izpolnil svojih pogodbenih obveznosti v skladu z določili pogodbe ali</w:t>
      </w:r>
    </w:p>
    <w:p w14:paraId="794231DA" w14:textId="77777777" w:rsidR="00087076" w:rsidRPr="00087076" w:rsidRDefault="00087076" w:rsidP="00087076">
      <w:pPr>
        <w:spacing w:line="240" w:lineRule="auto"/>
      </w:pPr>
      <w:r w:rsidRPr="00087076">
        <w:t>-              ne bo pravilno izpolnil svojih pogodbenih obveznosti v skladu z določili pogodbe  ali</w:t>
      </w:r>
    </w:p>
    <w:p w14:paraId="7B7F6C08" w14:textId="77777777" w:rsidR="00087076" w:rsidRPr="00087076" w:rsidRDefault="00087076" w:rsidP="00087076">
      <w:pPr>
        <w:spacing w:line="240" w:lineRule="auto"/>
      </w:pPr>
      <w:r w:rsidRPr="00087076">
        <w:t xml:space="preserve">-              bo prenehal izpolnjevati svoje pogodbene obveznosti v skladu z določili pogodbe. </w:t>
      </w:r>
    </w:p>
    <w:p w14:paraId="62606837" w14:textId="77777777" w:rsidR="00087076" w:rsidRPr="00087076" w:rsidRDefault="00087076" w:rsidP="00087076">
      <w:pPr>
        <w:spacing w:line="240" w:lineRule="auto"/>
      </w:pPr>
    </w:p>
    <w:p w14:paraId="278AE2D2" w14:textId="77777777" w:rsidR="00087076" w:rsidRPr="00087076" w:rsidRDefault="00087076" w:rsidP="00087076">
      <w:pPr>
        <w:spacing w:line="240" w:lineRule="auto"/>
      </w:pPr>
      <w:r w:rsidRPr="00087076">
        <w:t>V primerih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p w14:paraId="162C47CA" w14:textId="77777777" w:rsidR="00087076" w:rsidRPr="00087076" w:rsidRDefault="00087076" w:rsidP="00087076">
      <w:pPr>
        <w:spacing w:line="240" w:lineRule="auto"/>
      </w:pPr>
    </w:p>
    <w:p w14:paraId="3BCADE62" w14:textId="77777777" w:rsidR="00087076" w:rsidRPr="00087076" w:rsidRDefault="00087076" w:rsidP="00087076">
      <w:pPr>
        <w:spacing w:line="240" w:lineRule="auto"/>
      </w:pPr>
      <w:r w:rsidRPr="00087076">
        <w:t>Če bo naročnik unovčil zavarovanje za dobro izvedbo pogodbenih obveznosti, bo moral dobavitelj naročniku v roku 10 (desetih) dni od unovčenja zavarovanja, predložiti novo zavarovanje za dobro izvedbo pogodbenih obveznosti v enaki višini in z enako končno veljavnostjo, kot prvotno zavarovanje za dobro izvedbo pogodbenih obveznosti.</w:t>
      </w:r>
    </w:p>
    <w:p w14:paraId="0F8F2095" w14:textId="77777777" w:rsidR="00087076" w:rsidRPr="008A2DDA" w:rsidRDefault="00087076" w:rsidP="003F4D8B">
      <w:pPr>
        <w:spacing w:line="240" w:lineRule="auto"/>
      </w:pPr>
    </w:p>
    <w:p w14:paraId="7F51967F" w14:textId="77777777" w:rsidR="004A423B" w:rsidRPr="008A2DDA" w:rsidRDefault="004A423B" w:rsidP="003F4D8B">
      <w:pPr>
        <w:spacing w:line="240" w:lineRule="auto"/>
      </w:pPr>
    </w:p>
    <w:p w14:paraId="10642A53" w14:textId="2C616922" w:rsidR="008F4905" w:rsidRPr="008A2DDA" w:rsidRDefault="008B70F7" w:rsidP="003F4D8B">
      <w:pPr>
        <w:pStyle w:val="Slog1"/>
        <w:spacing w:line="240" w:lineRule="auto"/>
        <w:rPr>
          <w:szCs w:val="20"/>
        </w:rPr>
      </w:pPr>
      <w:r w:rsidRPr="008A2DDA">
        <w:rPr>
          <w:szCs w:val="20"/>
        </w:rPr>
        <w:t>POGODBENA KAZEN</w:t>
      </w:r>
    </w:p>
    <w:p w14:paraId="300B0EE0" w14:textId="30B0057C" w:rsidR="00FD4185" w:rsidRPr="008A2DDA" w:rsidRDefault="00FD4185" w:rsidP="00FD4185">
      <w:pPr>
        <w:pStyle w:val="Slog1"/>
        <w:numPr>
          <w:ilvl w:val="0"/>
          <w:numId w:val="0"/>
        </w:numPr>
        <w:spacing w:line="240" w:lineRule="auto"/>
        <w:ind w:left="720" w:hanging="360"/>
        <w:rPr>
          <w:szCs w:val="20"/>
        </w:rPr>
      </w:pPr>
    </w:p>
    <w:p w14:paraId="6DB86D45" w14:textId="77777777" w:rsidR="008F4905" w:rsidRPr="008A2DDA" w:rsidRDefault="008F4905" w:rsidP="00416D2F">
      <w:pPr>
        <w:pStyle w:val="pogodbaleni"/>
      </w:pPr>
      <w:r w:rsidRPr="008A2DDA">
        <w:t>člen</w:t>
      </w:r>
    </w:p>
    <w:p w14:paraId="73F1DE5F" w14:textId="77777777" w:rsidR="00024853" w:rsidRPr="008A2DDA" w:rsidRDefault="00024853" w:rsidP="003F4D8B">
      <w:pPr>
        <w:pStyle w:val="Normal1"/>
        <w:spacing w:line="240" w:lineRule="auto"/>
        <w:jc w:val="both"/>
        <w:rPr>
          <w:color w:val="auto"/>
          <w:sz w:val="20"/>
          <w:szCs w:val="20"/>
        </w:rPr>
      </w:pPr>
    </w:p>
    <w:p w14:paraId="2C6FAA6B" w14:textId="632A69C9" w:rsidR="00E70B99" w:rsidRDefault="00E70B99" w:rsidP="00C734F5">
      <w:pPr>
        <w:autoSpaceDN w:val="0"/>
        <w:spacing w:line="240" w:lineRule="auto"/>
        <w:textAlignment w:val="baseline"/>
        <w:rPr>
          <w:kern w:val="3"/>
          <w:lang w:eastAsia="zh-CN" w:bidi="hi-IN"/>
        </w:rPr>
      </w:pPr>
      <w:r w:rsidRPr="00E70B99">
        <w:rPr>
          <w:kern w:val="3"/>
          <w:lang w:eastAsia="zh-CN" w:bidi="hi-IN"/>
        </w:rPr>
        <w:t xml:space="preserve">Če izvajalec zamuja z </w:t>
      </w:r>
      <w:r>
        <w:rPr>
          <w:kern w:val="3"/>
          <w:lang w:eastAsia="zh-CN" w:bidi="hi-IN"/>
        </w:rPr>
        <w:t>izpolnitvijo pogodbenih obveznosti</w:t>
      </w:r>
      <w:r w:rsidRPr="00E70B99">
        <w:rPr>
          <w:kern w:val="3"/>
          <w:lang w:eastAsia="zh-CN" w:bidi="hi-IN"/>
        </w:rPr>
        <w:t>, je naročniku dolžan plačati pogodbeno kazen v višini</w:t>
      </w:r>
      <w:r>
        <w:rPr>
          <w:kern w:val="3"/>
          <w:lang w:eastAsia="zh-CN" w:bidi="hi-IN"/>
        </w:rPr>
        <w:t xml:space="preserve"> </w:t>
      </w:r>
      <w:r w:rsidR="000C2CF3">
        <w:rPr>
          <w:kern w:val="3"/>
          <w:lang w:eastAsia="zh-CN" w:bidi="hi-IN"/>
        </w:rPr>
        <w:t>400 EUR</w:t>
      </w:r>
      <w:r>
        <w:rPr>
          <w:kern w:val="3"/>
          <w:lang w:eastAsia="zh-CN" w:bidi="hi-IN"/>
        </w:rPr>
        <w:t xml:space="preserve"> </w:t>
      </w:r>
      <w:r w:rsidRPr="00E70B99">
        <w:rPr>
          <w:kern w:val="3"/>
          <w:lang w:eastAsia="zh-CN" w:bidi="hi-IN"/>
        </w:rPr>
        <w:t>za vsak dan zamude.</w:t>
      </w:r>
    </w:p>
    <w:p w14:paraId="65AC7FB3" w14:textId="77777777" w:rsidR="00E70B99" w:rsidRDefault="00E70B99" w:rsidP="00C734F5">
      <w:pPr>
        <w:autoSpaceDN w:val="0"/>
        <w:spacing w:line="240" w:lineRule="auto"/>
        <w:textAlignment w:val="baseline"/>
        <w:rPr>
          <w:kern w:val="3"/>
          <w:lang w:eastAsia="zh-CN" w:bidi="hi-IN"/>
        </w:rPr>
      </w:pPr>
    </w:p>
    <w:p w14:paraId="169A0580" w14:textId="24DDFB32" w:rsidR="00C734F5" w:rsidRDefault="00C734F5" w:rsidP="00C734F5">
      <w:pPr>
        <w:autoSpaceDN w:val="0"/>
        <w:spacing w:line="240" w:lineRule="auto"/>
        <w:textAlignment w:val="baseline"/>
        <w:rPr>
          <w:kern w:val="3"/>
          <w:lang w:eastAsia="zh-CN" w:bidi="hi-IN"/>
        </w:rPr>
      </w:pPr>
      <w:r w:rsidRPr="00C734F5">
        <w:rPr>
          <w:kern w:val="3"/>
          <w:lang w:eastAsia="zh-CN" w:bidi="hi-IN"/>
        </w:rPr>
        <w:t xml:space="preserve">V primeru delne ali slabe izpolnitve pogodbene obveznosti iz 2. člena te pogodbe </w:t>
      </w:r>
      <w:r w:rsidRPr="00C734F5">
        <w:rPr>
          <w:rFonts w:eastAsia="Lucida Sans Unicode"/>
          <w:kern w:val="3"/>
          <w:lang w:eastAsia="zh-CN" w:bidi="hi-IN"/>
        </w:rPr>
        <w:t>po</w:t>
      </w:r>
      <w:r w:rsidRPr="00C734F5">
        <w:rPr>
          <w:kern w:val="3"/>
          <w:lang w:eastAsia="zh-CN" w:bidi="hi-IN"/>
        </w:rPr>
        <w:t xml:space="preserve"> </w:t>
      </w:r>
      <w:r w:rsidRPr="00C734F5">
        <w:rPr>
          <w:rFonts w:eastAsia="Lucida Sans Unicode"/>
          <w:kern w:val="3"/>
          <w:lang w:eastAsia="zh-CN" w:bidi="hi-IN"/>
        </w:rPr>
        <w:t>izključni</w:t>
      </w:r>
      <w:r w:rsidRPr="00C734F5">
        <w:rPr>
          <w:kern w:val="3"/>
          <w:lang w:eastAsia="zh-CN" w:bidi="hi-IN"/>
        </w:rPr>
        <w:t xml:space="preserve"> </w:t>
      </w:r>
      <w:r w:rsidRPr="00C734F5">
        <w:rPr>
          <w:rFonts w:eastAsia="Lucida Sans Unicode"/>
          <w:kern w:val="3"/>
          <w:lang w:eastAsia="zh-CN" w:bidi="hi-IN"/>
        </w:rPr>
        <w:t>krivdi</w:t>
      </w:r>
      <w:r w:rsidRPr="00C734F5">
        <w:rPr>
          <w:kern w:val="3"/>
          <w:lang w:eastAsia="zh-CN" w:bidi="hi-IN"/>
        </w:rPr>
        <w:t xml:space="preserve"> </w:t>
      </w:r>
      <w:r w:rsidRPr="00C734F5">
        <w:rPr>
          <w:rFonts w:eastAsia="Lucida Sans Unicode"/>
          <w:kern w:val="3"/>
          <w:lang w:eastAsia="zh-CN" w:bidi="hi-IN"/>
        </w:rPr>
        <w:t>izvajalca</w:t>
      </w:r>
      <w:r w:rsidRPr="00C734F5">
        <w:rPr>
          <w:kern w:val="3"/>
          <w:lang w:eastAsia="zh-CN" w:bidi="hi-IN"/>
        </w:rPr>
        <w:t xml:space="preserve"> </w:t>
      </w:r>
      <w:r w:rsidRPr="00C734F5">
        <w:rPr>
          <w:rFonts w:eastAsia="Lucida Sans Unicode"/>
          <w:kern w:val="3"/>
          <w:lang w:eastAsia="zh-CN" w:bidi="hi-IN"/>
        </w:rPr>
        <w:t>lahko</w:t>
      </w:r>
      <w:r w:rsidRPr="00C734F5">
        <w:rPr>
          <w:kern w:val="3"/>
          <w:lang w:eastAsia="zh-CN" w:bidi="hi-IN"/>
        </w:rPr>
        <w:t xml:space="preserve"> </w:t>
      </w:r>
      <w:r w:rsidRPr="00C734F5">
        <w:rPr>
          <w:rFonts w:eastAsia="Lucida Sans Unicode"/>
          <w:kern w:val="3"/>
          <w:lang w:eastAsia="zh-CN" w:bidi="hi-IN"/>
        </w:rPr>
        <w:t>naročnik</w:t>
      </w:r>
      <w:r w:rsidRPr="00C734F5">
        <w:rPr>
          <w:kern w:val="3"/>
          <w:lang w:eastAsia="zh-CN" w:bidi="hi-IN"/>
        </w:rPr>
        <w:t xml:space="preserve"> </w:t>
      </w:r>
      <w:r w:rsidRPr="00C734F5">
        <w:rPr>
          <w:rFonts w:eastAsia="Lucida Sans Unicode"/>
          <w:kern w:val="3"/>
          <w:lang w:eastAsia="zh-CN" w:bidi="hi-IN"/>
        </w:rPr>
        <w:t>izvajalcu</w:t>
      </w:r>
      <w:r w:rsidRPr="00C734F5">
        <w:rPr>
          <w:kern w:val="3"/>
          <w:lang w:eastAsia="zh-CN" w:bidi="hi-IN"/>
        </w:rPr>
        <w:t xml:space="preserve"> </w:t>
      </w:r>
      <w:r w:rsidRPr="00C734F5">
        <w:rPr>
          <w:rFonts w:eastAsia="Lucida Sans Unicode"/>
          <w:kern w:val="3"/>
          <w:lang w:eastAsia="zh-CN" w:bidi="hi-IN"/>
        </w:rPr>
        <w:t>obračuna</w:t>
      </w:r>
      <w:r w:rsidRPr="00C734F5">
        <w:rPr>
          <w:kern w:val="3"/>
          <w:lang w:eastAsia="zh-CN" w:bidi="hi-IN"/>
        </w:rPr>
        <w:t xml:space="preserve"> </w:t>
      </w:r>
      <w:r w:rsidRPr="00C734F5">
        <w:rPr>
          <w:rFonts w:eastAsia="Lucida Sans Unicode"/>
          <w:kern w:val="3"/>
          <w:lang w:eastAsia="zh-CN" w:bidi="hi-IN"/>
        </w:rPr>
        <w:t>pogodbeno</w:t>
      </w:r>
      <w:r w:rsidRPr="00C734F5">
        <w:rPr>
          <w:kern w:val="3"/>
          <w:lang w:eastAsia="zh-CN" w:bidi="hi-IN"/>
        </w:rPr>
        <w:t xml:space="preserve"> </w:t>
      </w:r>
      <w:r w:rsidRPr="00C734F5">
        <w:rPr>
          <w:rFonts w:eastAsia="Lucida Sans Unicode"/>
          <w:kern w:val="3"/>
          <w:lang w:eastAsia="zh-CN" w:bidi="hi-IN"/>
        </w:rPr>
        <w:t>kazen</w:t>
      </w:r>
      <w:r w:rsidRPr="00C734F5">
        <w:rPr>
          <w:kern w:val="3"/>
          <w:lang w:eastAsia="zh-CN" w:bidi="hi-IN"/>
        </w:rPr>
        <w:t xml:space="preserve"> </w:t>
      </w:r>
      <w:r w:rsidRPr="00C734F5">
        <w:rPr>
          <w:rFonts w:eastAsia="Lucida Sans Unicode"/>
          <w:kern w:val="3"/>
          <w:lang w:eastAsia="zh-CN" w:bidi="hi-IN"/>
        </w:rPr>
        <w:t>v</w:t>
      </w:r>
      <w:r w:rsidRPr="00C734F5">
        <w:rPr>
          <w:kern w:val="3"/>
          <w:lang w:eastAsia="zh-CN" w:bidi="hi-IN"/>
        </w:rPr>
        <w:t xml:space="preserve"> </w:t>
      </w:r>
      <w:r w:rsidRPr="00D9682E">
        <w:rPr>
          <w:rFonts w:eastAsia="Lucida Sans Unicode"/>
          <w:kern w:val="3"/>
          <w:lang w:eastAsia="zh-CN" w:bidi="hi-IN"/>
        </w:rPr>
        <w:t>višini</w:t>
      </w:r>
      <w:r w:rsidRPr="00D9682E">
        <w:rPr>
          <w:kern w:val="3"/>
          <w:lang w:eastAsia="zh-CN" w:bidi="hi-IN"/>
        </w:rPr>
        <w:t xml:space="preserve"> </w:t>
      </w:r>
      <w:r w:rsidRPr="000C2CF3">
        <w:rPr>
          <w:kern w:val="3"/>
          <w:lang w:eastAsia="zh-CN" w:bidi="hi-IN"/>
        </w:rPr>
        <w:t>400 EUR</w:t>
      </w:r>
      <w:r w:rsidRPr="00D9682E">
        <w:rPr>
          <w:kern w:val="3"/>
          <w:lang w:eastAsia="zh-CN" w:bidi="hi-IN"/>
        </w:rPr>
        <w:t xml:space="preserve"> za vsako</w:t>
      </w:r>
      <w:r w:rsidRPr="00C734F5">
        <w:rPr>
          <w:kern w:val="3"/>
          <w:lang w:eastAsia="zh-CN" w:bidi="hi-IN"/>
        </w:rPr>
        <w:t xml:space="preserve"> delno izpolnjeno ali slabo izpolnjeno obveznost.</w:t>
      </w:r>
    </w:p>
    <w:p w14:paraId="6B4B20BE" w14:textId="77777777" w:rsidR="00E70B99" w:rsidRDefault="00E70B99" w:rsidP="00C734F5">
      <w:pPr>
        <w:autoSpaceDN w:val="0"/>
        <w:spacing w:line="240" w:lineRule="auto"/>
        <w:textAlignment w:val="baseline"/>
        <w:rPr>
          <w:kern w:val="3"/>
          <w:lang w:eastAsia="zh-CN" w:bidi="hi-IN"/>
        </w:rPr>
      </w:pPr>
    </w:p>
    <w:p w14:paraId="158A08D5" w14:textId="68096DF9" w:rsidR="00E70B99" w:rsidRPr="00C734F5" w:rsidRDefault="00E70B99" w:rsidP="00C734F5">
      <w:pPr>
        <w:autoSpaceDN w:val="0"/>
        <w:spacing w:line="240" w:lineRule="auto"/>
        <w:textAlignment w:val="baseline"/>
        <w:rPr>
          <w:kern w:val="3"/>
          <w:lang w:eastAsia="zh-CN" w:bidi="hi-IN"/>
        </w:rPr>
      </w:pPr>
      <w:r w:rsidRPr="00E70B99">
        <w:rPr>
          <w:kern w:val="3"/>
          <w:lang w:eastAsia="zh-CN" w:bidi="hi-IN"/>
        </w:rPr>
        <w:t xml:space="preserve">Če </w:t>
      </w:r>
      <w:r>
        <w:rPr>
          <w:kern w:val="3"/>
          <w:lang w:eastAsia="zh-CN" w:bidi="hi-IN"/>
        </w:rPr>
        <w:t>i</w:t>
      </w:r>
      <w:r w:rsidRPr="00E70B99">
        <w:rPr>
          <w:kern w:val="3"/>
          <w:lang w:eastAsia="zh-CN" w:bidi="hi-IN"/>
        </w:rPr>
        <w:t xml:space="preserve">zvajalec zamuja z </w:t>
      </w:r>
      <w:r>
        <w:rPr>
          <w:kern w:val="3"/>
          <w:lang w:eastAsia="zh-CN" w:bidi="hi-IN"/>
        </w:rPr>
        <w:t>izpolnitvijo pogodbenih obveznosti</w:t>
      </w:r>
      <w:r w:rsidRPr="00E70B99">
        <w:rPr>
          <w:kern w:val="3"/>
          <w:lang w:eastAsia="zh-CN" w:bidi="hi-IN"/>
        </w:rPr>
        <w:t xml:space="preserve"> toliko, da bi lahko naročniku nastala škoda ali da bi </w:t>
      </w:r>
      <w:r>
        <w:rPr>
          <w:kern w:val="3"/>
          <w:lang w:eastAsia="zh-CN" w:bidi="hi-IN"/>
        </w:rPr>
        <w:t>izpolnitev</w:t>
      </w:r>
      <w:r w:rsidRPr="00E70B99">
        <w:rPr>
          <w:kern w:val="3"/>
          <w:lang w:eastAsia="zh-CN" w:bidi="hi-IN"/>
        </w:rPr>
        <w:t xml:space="preserve"> izgubila pomen, lahko naročnik naroči nadomestno blago</w:t>
      </w:r>
      <w:r>
        <w:rPr>
          <w:kern w:val="3"/>
          <w:lang w:eastAsia="zh-CN" w:bidi="hi-IN"/>
        </w:rPr>
        <w:t xml:space="preserve"> ali </w:t>
      </w:r>
      <w:r w:rsidRPr="00E70B99">
        <w:rPr>
          <w:kern w:val="3"/>
          <w:lang w:eastAsia="zh-CN" w:bidi="hi-IN"/>
        </w:rPr>
        <w:t>storitev pri drugem izvajalcu na stroške zamudnika, lahko pa odstopi od pogodbe in zahteva povrnitev škode.</w:t>
      </w:r>
      <w:r>
        <w:rPr>
          <w:kern w:val="3"/>
          <w:lang w:eastAsia="zh-CN" w:bidi="hi-IN"/>
        </w:rPr>
        <w:t xml:space="preserve"> </w:t>
      </w:r>
    </w:p>
    <w:p w14:paraId="2DD1C004" w14:textId="77777777" w:rsidR="00C734F5" w:rsidRPr="00C734F5" w:rsidRDefault="00C734F5" w:rsidP="00C734F5">
      <w:pPr>
        <w:autoSpaceDN w:val="0"/>
        <w:spacing w:line="240" w:lineRule="auto"/>
        <w:textAlignment w:val="baseline"/>
        <w:rPr>
          <w:kern w:val="3"/>
          <w:lang w:eastAsia="zh-CN" w:bidi="hi-IN"/>
        </w:rPr>
      </w:pPr>
    </w:p>
    <w:p w14:paraId="62C01BFD" w14:textId="25D41D0A" w:rsidR="00C734F5" w:rsidRPr="00C734F5" w:rsidRDefault="00C734F5" w:rsidP="00C734F5">
      <w:pPr>
        <w:widowControl w:val="0"/>
        <w:suppressAutoHyphens w:val="0"/>
        <w:autoSpaceDE w:val="0"/>
        <w:autoSpaceDN w:val="0"/>
        <w:adjustRightInd w:val="0"/>
        <w:spacing w:line="260" w:lineRule="atLeast"/>
        <w:rPr>
          <w:lang w:eastAsia="en-US"/>
        </w:rPr>
      </w:pPr>
      <w:r w:rsidRPr="00C734F5">
        <w:rPr>
          <w:lang w:eastAsia="en-US"/>
        </w:rPr>
        <w:t xml:space="preserve">Izvajalec ne odgovarja za pravočasno </w:t>
      </w:r>
      <w:r w:rsidR="00E70B99">
        <w:rPr>
          <w:lang w:eastAsia="en-US"/>
        </w:rPr>
        <w:t>izpolnitev pogodbenih obveznosti</w:t>
      </w:r>
      <w:r w:rsidRPr="00C734F5">
        <w:rPr>
          <w:lang w:eastAsia="en-US"/>
        </w:rPr>
        <w:t>, če naročnik ne izpolni vseh svojih obveznosti. V kolikor naročnik zamuja z izpolnitvijo svojih obveznosti, se roki izvedbe storitev s strani izvajalca podaljšajo za čas te zamude.</w:t>
      </w:r>
    </w:p>
    <w:p w14:paraId="7E25F0FE" w14:textId="77777777" w:rsidR="00FF3C62" w:rsidRPr="00C734F5" w:rsidRDefault="00FF3C62" w:rsidP="003F4D8B">
      <w:pPr>
        <w:spacing w:line="240" w:lineRule="auto"/>
      </w:pPr>
    </w:p>
    <w:p w14:paraId="30E0F8E5" w14:textId="40AA5C10" w:rsidR="00182EF1" w:rsidRPr="008A2DDA" w:rsidRDefault="005C6385" w:rsidP="0064180F">
      <w:pPr>
        <w:spacing w:line="240" w:lineRule="auto"/>
      </w:pPr>
      <w:r w:rsidRPr="008A2DDA">
        <w:t>Pogodbeni stranki sta soglasni, da v primeru zamude z izvedbo pogodbenih obveznosti, izvajalca ob sprejemu izpolnitve ni potrebno posebej obvestiti o pridržanju pravice do obračuna pogodbene kazni, pač pa se pogodbena kazen obračuna v skladu z določili te pogodbe ob vsaki zamudi brez obvestila.</w:t>
      </w:r>
    </w:p>
    <w:p w14:paraId="730EC354" w14:textId="77777777" w:rsidR="00213DFC" w:rsidRPr="008A2DDA" w:rsidRDefault="00213DFC" w:rsidP="003F4D8B">
      <w:pPr>
        <w:spacing w:line="240" w:lineRule="auto"/>
      </w:pPr>
    </w:p>
    <w:p w14:paraId="41B92A61" w14:textId="556ADA74" w:rsidR="00182EF1" w:rsidRPr="008A2DDA" w:rsidRDefault="00182EF1" w:rsidP="003F4D8B">
      <w:pPr>
        <w:spacing w:line="240" w:lineRule="auto"/>
        <w:rPr>
          <w:lang w:eastAsia="en-US"/>
        </w:rPr>
      </w:pPr>
      <w:r w:rsidRPr="008A2DDA">
        <w:rPr>
          <w:lang w:eastAsia="en-US"/>
        </w:rPr>
        <w:t xml:space="preserve">Pogodbena kazen ali kritje za nadomestno storitev se </w:t>
      </w:r>
      <w:r w:rsidR="00E70B99">
        <w:rPr>
          <w:lang w:eastAsia="en-US"/>
        </w:rPr>
        <w:t>pobota</w:t>
      </w:r>
      <w:r w:rsidR="00E70B99" w:rsidRPr="008A2DDA">
        <w:rPr>
          <w:lang w:eastAsia="en-US"/>
        </w:rPr>
        <w:t xml:space="preserve"> </w:t>
      </w:r>
      <w:r w:rsidRPr="008A2DDA">
        <w:rPr>
          <w:lang w:eastAsia="en-US"/>
        </w:rPr>
        <w:t xml:space="preserve">pri naslednjih izplačilih izvajalcu oziroma </w:t>
      </w:r>
      <w:r w:rsidR="00404D1B" w:rsidRPr="008A2DDA">
        <w:rPr>
          <w:lang w:eastAsia="en-US"/>
        </w:rPr>
        <w:t>če</w:t>
      </w:r>
      <w:r w:rsidRPr="008A2DDA">
        <w:rPr>
          <w:lang w:eastAsia="en-US"/>
        </w:rPr>
        <w:t xml:space="preserve"> navedeno ni mogoče, se iz tega naslova izstavi poseben račun, ki ga mora izvajalec plačati </w:t>
      </w:r>
      <w:r w:rsidR="005C6385" w:rsidRPr="008A2DDA">
        <w:rPr>
          <w:lang w:eastAsia="en-US"/>
        </w:rPr>
        <w:t xml:space="preserve">naročniku na njegov transakcijski račun </w:t>
      </w:r>
      <w:r w:rsidRPr="008A2DDA">
        <w:rPr>
          <w:lang w:eastAsia="en-US"/>
        </w:rPr>
        <w:t xml:space="preserve">v roku </w:t>
      </w:r>
      <w:r w:rsidR="0064180F" w:rsidRPr="008A2DDA">
        <w:t>30 (trideset)</w:t>
      </w:r>
      <w:r w:rsidRPr="008A2DDA">
        <w:rPr>
          <w:lang w:eastAsia="en-US"/>
        </w:rPr>
        <w:t xml:space="preserve"> dni od prejema.</w:t>
      </w:r>
    </w:p>
    <w:p w14:paraId="55AA3BF5" w14:textId="6B710D4C" w:rsidR="003F4D8B" w:rsidRPr="008A2DDA" w:rsidRDefault="003F4D8B" w:rsidP="003F4D8B">
      <w:pPr>
        <w:spacing w:line="240" w:lineRule="auto"/>
      </w:pPr>
    </w:p>
    <w:p w14:paraId="6B17FFBD" w14:textId="77777777" w:rsidR="003F4D8B" w:rsidRPr="008A2DDA" w:rsidRDefault="003F4D8B" w:rsidP="003F4D8B">
      <w:pPr>
        <w:spacing w:line="240" w:lineRule="auto"/>
      </w:pPr>
    </w:p>
    <w:p w14:paraId="0FD0AD87" w14:textId="33B4A58A" w:rsidR="001E5789" w:rsidRDefault="001E5789" w:rsidP="005E2514">
      <w:pPr>
        <w:pStyle w:val="Slog1"/>
        <w:rPr>
          <w:szCs w:val="20"/>
        </w:rPr>
      </w:pPr>
      <w:r w:rsidRPr="008A2DDA">
        <w:rPr>
          <w:szCs w:val="20"/>
        </w:rPr>
        <w:t xml:space="preserve">VARSTVO </w:t>
      </w:r>
      <w:r w:rsidR="00A30E63">
        <w:rPr>
          <w:szCs w:val="20"/>
        </w:rPr>
        <w:t xml:space="preserve">OSEBNIH </w:t>
      </w:r>
      <w:r w:rsidRPr="008A2DDA">
        <w:rPr>
          <w:szCs w:val="20"/>
        </w:rPr>
        <w:t>PODATKOV</w:t>
      </w:r>
    </w:p>
    <w:p w14:paraId="1FDB89C9" w14:textId="77777777" w:rsidR="009933D7" w:rsidRPr="008A2DDA" w:rsidRDefault="009933D7" w:rsidP="009933D7">
      <w:pPr>
        <w:pStyle w:val="Slog1"/>
        <w:numPr>
          <w:ilvl w:val="0"/>
          <w:numId w:val="0"/>
        </w:numPr>
        <w:ind w:left="720" w:hanging="360"/>
        <w:rPr>
          <w:szCs w:val="20"/>
        </w:rPr>
      </w:pPr>
    </w:p>
    <w:p w14:paraId="223B4F89" w14:textId="77777777" w:rsidR="009933D7" w:rsidRPr="008A2DDA" w:rsidRDefault="009933D7" w:rsidP="00416D2F">
      <w:pPr>
        <w:pStyle w:val="pogodbaleni"/>
      </w:pPr>
      <w:r w:rsidRPr="008A2DDA">
        <w:t>člen</w:t>
      </w:r>
    </w:p>
    <w:p w14:paraId="5866FEF4" w14:textId="77777777" w:rsidR="009933D7" w:rsidRPr="008A2DDA" w:rsidRDefault="009933D7" w:rsidP="009933D7">
      <w:pPr>
        <w:pStyle w:val="Normal1"/>
        <w:spacing w:line="240" w:lineRule="auto"/>
        <w:jc w:val="both"/>
        <w:rPr>
          <w:color w:val="auto"/>
          <w:sz w:val="20"/>
          <w:szCs w:val="20"/>
        </w:rPr>
      </w:pPr>
    </w:p>
    <w:p w14:paraId="1C1732D1" w14:textId="77777777" w:rsidR="00A30E63" w:rsidRPr="00A30E63" w:rsidRDefault="00A30E63" w:rsidP="00A30E63">
      <w:pPr>
        <w:spacing w:line="240" w:lineRule="auto"/>
      </w:pPr>
      <w:bookmarkStart w:id="13" w:name="_Hlk112138551"/>
      <w:r w:rsidRPr="00A30E63">
        <w:t>Namen tega poglavja je določitev pravic, obveznosti in pooblastil upravljavca in obdelovalca glede obdelave osebnih podatkov, ki se obdelujejo za namen izvajanja storitev oziroma predmeta te pogodbe, določenega v 2. členu te pogodbe.</w:t>
      </w:r>
    </w:p>
    <w:p w14:paraId="6E815EED" w14:textId="77777777" w:rsidR="009933D7" w:rsidRDefault="009933D7" w:rsidP="00A30E63">
      <w:pPr>
        <w:spacing w:line="240" w:lineRule="auto"/>
      </w:pPr>
    </w:p>
    <w:p w14:paraId="41054FD9" w14:textId="3AABDE71" w:rsidR="00A30E63" w:rsidRPr="00A30E63" w:rsidRDefault="00A30E63" w:rsidP="00A30E63">
      <w:pPr>
        <w:spacing w:line="240" w:lineRule="auto"/>
      </w:pPr>
      <w:r w:rsidRPr="00A30E63">
        <w:t>V tem poglavju se uporabljata pojma upravljavec in obdelovalec skladno z vsebino 1. člena te pogodbe.</w:t>
      </w:r>
    </w:p>
    <w:p w14:paraId="03D4FC19" w14:textId="77777777" w:rsidR="00A30E63" w:rsidRPr="00A30E63" w:rsidRDefault="00A30E63" w:rsidP="00A30E63">
      <w:pPr>
        <w:spacing w:line="240" w:lineRule="auto"/>
      </w:pPr>
    </w:p>
    <w:p w14:paraId="1CD7EA68" w14:textId="77777777" w:rsidR="00A30E63" w:rsidRPr="00A30E63" w:rsidRDefault="00A30E63" w:rsidP="00416D2F">
      <w:pPr>
        <w:pStyle w:val="pogodbaleni"/>
      </w:pPr>
      <w:r w:rsidRPr="00A30E63">
        <w:t>člen</w:t>
      </w:r>
    </w:p>
    <w:p w14:paraId="22484869" w14:textId="77777777" w:rsidR="00A30E63" w:rsidRPr="00A30E63" w:rsidRDefault="00A30E63" w:rsidP="00A30E63">
      <w:pPr>
        <w:spacing w:line="240" w:lineRule="auto"/>
      </w:pPr>
    </w:p>
    <w:p w14:paraId="4A0EB990" w14:textId="77777777" w:rsidR="00A30E63" w:rsidRPr="00A30E63" w:rsidRDefault="00A30E63" w:rsidP="00A30E63">
      <w:pPr>
        <w:spacing w:line="240" w:lineRule="auto"/>
      </w:pPr>
      <w:r w:rsidRPr="00A30E63">
        <w:t>Pogodbeni stranki ugotavljata, da:</w:t>
      </w:r>
    </w:p>
    <w:p w14:paraId="31F1A5DA" w14:textId="0EE8E5CD" w:rsidR="00A30E63" w:rsidRPr="00A30E63" w:rsidRDefault="00A30E63" w:rsidP="00A30E63">
      <w:pPr>
        <w:numPr>
          <w:ilvl w:val="0"/>
          <w:numId w:val="31"/>
        </w:numPr>
        <w:suppressAutoHyphens w:val="0"/>
        <w:spacing w:line="240" w:lineRule="auto"/>
        <w:contextualSpacing/>
        <w:rPr>
          <w:color w:val="000000"/>
        </w:rPr>
      </w:pPr>
      <w:r w:rsidRPr="00A30E63">
        <w:rPr>
          <w:color w:val="000000"/>
        </w:rPr>
        <w:t>je naročnik na podlagi 74.a člena Zakona o državni upravi (Uradni list RS, št. 113/05 – uradno prečiščeno besedilo, 89/07 – odl. US, 126/07 – ZUP-E, 48/09, 8/10 – ZUP-G, 8/12 – ZVRS-F, 21/12, 47/13, 12/14, 90/14</w:t>
      </w:r>
      <w:r w:rsidR="00272269">
        <w:rPr>
          <w:color w:val="000000"/>
        </w:rPr>
        <w:t>,</w:t>
      </w:r>
      <w:r w:rsidRPr="00A30E63">
        <w:rPr>
          <w:color w:val="000000"/>
        </w:rPr>
        <w:t>51/16,</w:t>
      </w:r>
      <w:r w:rsidR="00272269" w:rsidRPr="00272269">
        <w:t xml:space="preserve"> </w:t>
      </w:r>
      <w:hyperlink r:id="rId9" w:tgtFrame="_blank" w:tooltip="Zakon o spremembah in dopolnitvi Zakona o državni upravi (ZDU-1K)" w:history="1">
        <w:r w:rsidR="00272269" w:rsidRPr="00272269">
          <w:rPr>
            <w:rStyle w:val="Hiperpovezava"/>
          </w:rPr>
          <w:t>36/21</w:t>
        </w:r>
      </w:hyperlink>
      <w:r w:rsidR="00272269" w:rsidRPr="00272269">
        <w:rPr>
          <w:color w:val="000000"/>
        </w:rPr>
        <w:t>,</w:t>
      </w:r>
      <w:r w:rsidR="00272269">
        <w:rPr>
          <w:color w:val="000000"/>
        </w:rPr>
        <w:t xml:space="preserve"> </w:t>
      </w:r>
      <w:hyperlink r:id="rId10" w:tgtFrame="_blank" w:tooltip="Zakon o spremembi in dopolnitvi Zakona o državni upravi (ZDU-1L)" w:history="1">
        <w:r w:rsidR="00272269" w:rsidRPr="00272269">
          <w:rPr>
            <w:rStyle w:val="Hiperpovezava"/>
          </w:rPr>
          <w:t>82/21</w:t>
        </w:r>
      </w:hyperlink>
      <w:r w:rsidR="00272269" w:rsidRPr="00272269">
        <w:rPr>
          <w:color w:val="000000"/>
        </w:rPr>
        <w:t>,</w:t>
      </w:r>
      <w:r w:rsidR="00272269">
        <w:rPr>
          <w:color w:val="000000"/>
        </w:rPr>
        <w:t xml:space="preserve"> </w:t>
      </w:r>
      <w:hyperlink r:id="rId11" w:tgtFrame="_blank" w:tooltip="Zakon o spremembah Zakona o državni upravi (ZDU-1M)" w:history="1">
        <w:r w:rsidR="00272269" w:rsidRPr="00272269">
          <w:rPr>
            <w:rStyle w:val="Hiperpovezava"/>
          </w:rPr>
          <w:t>189/21</w:t>
        </w:r>
      </w:hyperlink>
      <w:r w:rsidR="00272269" w:rsidRPr="00272269">
        <w:rPr>
          <w:color w:val="000000"/>
        </w:rPr>
        <w:t>,</w:t>
      </w:r>
      <w:r w:rsidR="00272269">
        <w:rPr>
          <w:color w:val="000000"/>
        </w:rPr>
        <w:t xml:space="preserve"> </w:t>
      </w:r>
      <w:hyperlink r:id="rId12" w:tgtFrame="_blank" w:tooltip="Zakon o spremembah in dopolnitvi Zakona o državni upravi (ZDU-1N)" w:history="1">
        <w:r w:rsidR="00272269" w:rsidRPr="00272269">
          <w:rPr>
            <w:rStyle w:val="Hiperpovezava"/>
          </w:rPr>
          <w:t>153/22</w:t>
        </w:r>
      </w:hyperlink>
      <w:r w:rsidR="00272269">
        <w:rPr>
          <w:color w:val="000000"/>
        </w:rPr>
        <w:t xml:space="preserve"> </w:t>
      </w:r>
      <w:r w:rsidR="00272269" w:rsidRPr="00272269">
        <w:rPr>
          <w:color w:val="000000"/>
        </w:rPr>
        <w:t>in</w:t>
      </w:r>
      <w:r w:rsidR="00272269">
        <w:rPr>
          <w:color w:val="000000"/>
        </w:rPr>
        <w:t xml:space="preserve"> </w:t>
      </w:r>
      <w:hyperlink r:id="rId13" w:tgtFrame="_blank" w:tooltip="Zakon o spremembah in dopolnitvah Zakona o državni upravi (ZDU-1O)" w:history="1">
        <w:r w:rsidR="00272269" w:rsidRPr="00272269">
          <w:rPr>
            <w:rStyle w:val="Hiperpovezava"/>
          </w:rPr>
          <w:t>18/23</w:t>
        </w:r>
      </w:hyperlink>
      <w:r w:rsidRPr="00A30E63">
        <w:rPr>
          <w:color w:val="000000"/>
        </w:rPr>
        <w:t xml:space="preserve"> v nadaljnjem besedilu ZDU-1) med drugim pristojen tudi za razvoj skupnih informacijskih rešitev,</w:t>
      </w:r>
    </w:p>
    <w:p w14:paraId="1E745C30" w14:textId="77777777" w:rsidR="00A30E63" w:rsidRPr="00A30E63" w:rsidRDefault="00A30E63" w:rsidP="00A30E63">
      <w:pPr>
        <w:numPr>
          <w:ilvl w:val="0"/>
          <w:numId w:val="31"/>
        </w:numPr>
        <w:suppressAutoHyphens w:val="0"/>
        <w:spacing w:line="240" w:lineRule="auto"/>
        <w:contextualSpacing/>
        <w:rPr>
          <w:color w:val="000000"/>
        </w:rPr>
      </w:pPr>
      <w:r w:rsidRPr="00A30E63">
        <w:rPr>
          <w:color w:val="000000"/>
        </w:rPr>
        <w:t>mora izvajalec zagotavljati storitve v skladu s to pogodbo, pri čemer pa lahko pride do njegove seznanitve z osebnimi podatki, s tem pa do obdelave osebnih podatkov.</w:t>
      </w:r>
    </w:p>
    <w:p w14:paraId="7101558E" w14:textId="77777777" w:rsidR="00A30E63" w:rsidRPr="00A30E63" w:rsidRDefault="00A30E63" w:rsidP="00A30E63">
      <w:pPr>
        <w:spacing w:line="240" w:lineRule="auto"/>
      </w:pPr>
    </w:p>
    <w:p w14:paraId="5B3C2AA9" w14:textId="77777777" w:rsidR="00A30E63" w:rsidRPr="00A30E63" w:rsidRDefault="00A30E63" w:rsidP="00416D2F">
      <w:pPr>
        <w:pStyle w:val="pogodbaleni"/>
      </w:pPr>
      <w:r w:rsidRPr="00A30E63">
        <w:t>člen</w:t>
      </w:r>
    </w:p>
    <w:p w14:paraId="2E3D7BD3" w14:textId="77777777" w:rsidR="00A30E63" w:rsidRPr="00A30E63" w:rsidRDefault="00A30E63" w:rsidP="00A30E63">
      <w:pPr>
        <w:spacing w:line="240" w:lineRule="auto"/>
      </w:pPr>
    </w:p>
    <w:p w14:paraId="07C40CBF" w14:textId="77777777" w:rsidR="00A30E63" w:rsidRPr="00A30E63" w:rsidRDefault="00A30E63" w:rsidP="00A30E63">
      <w:pPr>
        <w:spacing w:line="240" w:lineRule="auto"/>
      </w:pPr>
      <w:r w:rsidRPr="00A30E63">
        <w:t>S to pogodbo naročnik kot upravljavec pooblašča izvajalca za obdelovalca v skladu s Splošno uredbo o varstvu podatkov in sicer izključno v obsegu in za namene, določene v tej pogodbi.</w:t>
      </w:r>
    </w:p>
    <w:p w14:paraId="0729AC9E" w14:textId="77777777" w:rsidR="00A30E63" w:rsidRPr="00A30E63" w:rsidRDefault="00A30E63" w:rsidP="00A30E63">
      <w:pPr>
        <w:spacing w:line="240" w:lineRule="auto"/>
      </w:pPr>
    </w:p>
    <w:p w14:paraId="64CFE9D6" w14:textId="77777777" w:rsidR="00A30E63" w:rsidRPr="00A30E63" w:rsidRDefault="00A30E63" w:rsidP="00416D2F">
      <w:pPr>
        <w:pStyle w:val="pogodbaleni"/>
      </w:pPr>
      <w:r w:rsidRPr="00A30E63">
        <w:t>člen</w:t>
      </w:r>
    </w:p>
    <w:p w14:paraId="174A98AD" w14:textId="77777777" w:rsidR="00A30E63" w:rsidRPr="00A30E63" w:rsidRDefault="00A30E63" w:rsidP="00A30E63">
      <w:pPr>
        <w:spacing w:line="240" w:lineRule="auto"/>
      </w:pPr>
    </w:p>
    <w:p w14:paraId="23CFE7D6" w14:textId="0BEED098" w:rsidR="00A30E63" w:rsidRPr="00B67CF5" w:rsidRDefault="00A30E63" w:rsidP="00A30E63">
      <w:pPr>
        <w:spacing w:line="240" w:lineRule="auto"/>
      </w:pPr>
      <w:r w:rsidRPr="00B67CF5">
        <w:t xml:space="preserve">Osebni podatki, ki jih obdeluje naročnik, in s katerimi bi se obdelovalec lahko seznanil pri zagotavljanju nalog po tej pogodbi, so vsi podatki, s katerimi je lahko izvajalec seznanjen </w:t>
      </w:r>
      <w:bookmarkStart w:id="14" w:name="_Hlk190700629"/>
      <w:r w:rsidRPr="00B67CF5">
        <w:t xml:space="preserve">pri </w:t>
      </w:r>
      <w:bookmarkEnd w:id="14"/>
      <w:r w:rsidR="00091500" w:rsidRPr="00B67CF5">
        <w:t xml:space="preserve">vzdrževanju </w:t>
      </w:r>
      <w:r w:rsidR="00D9682E" w:rsidRPr="00B67CF5">
        <w:t xml:space="preserve">strežnikov </w:t>
      </w:r>
      <w:r w:rsidR="00091500" w:rsidRPr="00B67CF5">
        <w:t>HSM</w:t>
      </w:r>
      <w:r w:rsidRPr="00B67CF5">
        <w:t>. Upravljavec zagotavlja, da razpolaga s pravno podlago za obdelavo podatkov, in sicer na podlagi pravne podlage iz prve alineje</w:t>
      </w:r>
      <w:r w:rsidR="008A6F68">
        <w:t>19</w:t>
      </w:r>
      <w:r w:rsidRPr="00B67CF5">
        <w:t>. člena te pogodbe.</w:t>
      </w:r>
    </w:p>
    <w:p w14:paraId="79FDBF0D" w14:textId="77777777" w:rsidR="00A30E63" w:rsidRPr="00B67CF5" w:rsidRDefault="00A30E63" w:rsidP="00A30E63">
      <w:pPr>
        <w:spacing w:line="240" w:lineRule="auto"/>
      </w:pPr>
    </w:p>
    <w:p w14:paraId="455B2732" w14:textId="75CFAA80" w:rsidR="00A30E63" w:rsidRPr="00B67CF5" w:rsidRDefault="00CA2D03" w:rsidP="0044645B">
      <w:pPr>
        <w:spacing w:line="240" w:lineRule="auto"/>
      </w:pPr>
      <w:r w:rsidRPr="00B67CF5">
        <w:t>Za namene izvajanja usposabljanj</w:t>
      </w:r>
      <w:r w:rsidR="006B1914" w:rsidRPr="00B67CF5">
        <w:t>a</w:t>
      </w:r>
      <w:r w:rsidRPr="00B67CF5">
        <w:t>, se bodo obdelovali:</w:t>
      </w:r>
    </w:p>
    <w:p w14:paraId="2F019B7C" w14:textId="77777777" w:rsidR="00CA2D03" w:rsidRPr="00B67CF5" w:rsidRDefault="00CA2D03" w:rsidP="0044645B">
      <w:pPr>
        <w:spacing w:line="240" w:lineRule="auto"/>
      </w:pPr>
    </w:p>
    <w:p w14:paraId="1F4D0BC9" w14:textId="6C922A46" w:rsidR="00EF6C27" w:rsidRPr="00B67CF5" w:rsidRDefault="00A30E63" w:rsidP="005E7D20">
      <w:pPr>
        <w:pStyle w:val="Odstavekseznama"/>
        <w:numPr>
          <w:ilvl w:val="0"/>
          <w:numId w:val="31"/>
        </w:numPr>
        <w:spacing w:line="240" w:lineRule="auto"/>
      </w:pPr>
      <w:r w:rsidRPr="00B67CF5">
        <w:t xml:space="preserve">ime in priimek </w:t>
      </w:r>
      <w:r w:rsidR="00EF6C27" w:rsidRPr="00B67CF5">
        <w:t>ter e-pošta sodelujočih na usposabljan</w:t>
      </w:r>
      <w:r w:rsidR="006B1914" w:rsidRPr="00B67CF5">
        <w:t>ju</w:t>
      </w:r>
      <w:r w:rsidR="00EF6C27" w:rsidRPr="00B67CF5">
        <w:t>,</w:t>
      </w:r>
    </w:p>
    <w:p w14:paraId="65478551" w14:textId="564686AC" w:rsidR="009933D7" w:rsidRPr="00B67CF5" w:rsidRDefault="00CA2D03" w:rsidP="005E7D20">
      <w:pPr>
        <w:pStyle w:val="Odstavekseznama"/>
        <w:numPr>
          <w:ilvl w:val="0"/>
          <w:numId w:val="31"/>
        </w:numPr>
        <w:spacing w:line="240" w:lineRule="auto"/>
      </w:pPr>
      <w:r w:rsidRPr="00B67CF5">
        <w:t>čas in kraj usposabljanja.</w:t>
      </w:r>
    </w:p>
    <w:p w14:paraId="2C218D83" w14:textId="77777777" w:rsidR="00CA2D03" w:rsidRPr="00B67CF5" w:rsidRDefault="00CA2D03" w:rsidP="00D9682E">
      <w:pPr>
        <w:spacing w:line="240" w:lineRule="auto"/>
      </w:pPr>
    </w:p>
    <w:p w14:paraId="13EB5C4D" w14:textId="3E6CBCA3" w:rsidR="00A30E63" w:rsidRDefault="00CA2D03" w:rsidP="00A30E63">
      <w:pPr>
        <w:spacing w:line="240" w:lineRule="auto"/>
      </w:pPr>
      <w:r w:rsidRPr="00B67CF5">
        <w:t xml:space="preserve">in sicer </w:t>
      </w:r>
      <w:r w:rsidR="00EF6C27" w:rsidRPr="00B67CF5">
        <w:t xml:space="preserve">sodelujočih pri vsebinski izvedbi javnega naročila, ki jih bo naročnik vključil v </w:t>
      </w:r>
      <w:r w:rsidRPr="00B67CF5">
        <w:t>usposabljanje</w:t>
      </w:r>
      <w:r w:rsidR="00EF6C27" w:rsidRPr="00B67CF5">
        <w:t>.</w:t>
      </w:r>
      <w:r w:rsidR="00EF6C27">
        <w:t xml:space="preserve"> </w:t>
      </w:r>
    </w:p>
    <w:p w14:paraId="48CE1601" w14:textId="77777777" w:rsidR="00CC75CE" w:rsidRPr="00A30E63" w:rsidRDefault="00CC75CE" w:rsidP="00A30E63">
      <w:pPr>
        <w:spacing w:line="240" w:lineRule="auto"/>
      </w:pPr>
    </w:p>
    <w:p w14:paraId="4740A8C6" w14:textId="77777777" w:rsidR="00A30E63" w:rsidRPr="00A30E63" w:rsidRDefault="00A30E63" w:rsidP="00416D2F">
      <w:pPr>
        <w:pStyle w:val="pogodbaleni"/>
      </w:pPr>
      <w:r w:rsidRPr="00A30E63">
        <w:t>člen</w:t>
      </w:r>
    </w:p>
    <w:p w14:paraId="1697939E" w14:textId="77777777" w:rsidR="00A30E63" w:rsidRPr="00A30E63" w:rsidRDefault="00A30E63" w:rsidP="00A30E63">
      <w:pPr>
        <w:spacing w:line="240" w:lineRule="auto"/>
      </w:pPr>
    </w:p>
    <w:p w14:paraId="5006C626" w14:textId="2C15DCA0" w:rsidR="00A30E63" w:rsidRDefault="00A30E63" w:rsidP="00A30E63">
      <w:pPr>
        <w:spacing w:line="240" w:lineRule="auto"/>
      </w:pPr>
      <w:r w:rsidRPr="00A30E63">
        <w:t xml:space="preserve">Čas obdelave osebnih podatkov traja </w:t>
      </w:r>
      <w:r w:rsidR="00CA2D03">
        <w:t xml:space="preserve">toliko, kolikor je potrebno za izvedbo posamezne naloge za namene izvedbe predmeta te pogodbe, in največ </w:t>
      </w:r>
      <w:r w:rsidRPr="00A30E63">
        <w:t>ves čas zagotavljanja storitev po tej pogodbi.</w:t>
      </w:r>
    </w:p>
    <w:p w14:paraId="0EB49389" w14:textId="77777777" w:rsidR="003A20E4" w:rsidRPr="00A30E63" w:rsidRDefault="003A20E4" w:rsidP="00A30E63">
      <w:pPr>
        <w:spacing w:line="240" w:lineRule="auto"/>
      </w:pPr>
    </w:p>
    <w:p w14:paraId="2EEC9106" w14:textId="77777777" w:rsidR="00A30E63" w:rsidRPr="00A30E63" w:rsidRDefault="00A30E63" w:rsidP="00A30E63">
      <w:pPr>
        <w:spacing w:line="240" w:lineRule="auto"/>
      </w:pPr>
    </w:p>
    <w:p w14:paraId="44845843" w14:textId="77777777" w:rsidR="00A30E63" w:rsidRPr="00A30E63" w:rsidRDefault="00A30E63" w:rsidP="00416D2F">
      <w:pPr>
        <w:pStyle w:val="pogodbaleni"/>
      </w:pPr>
      <w:r w:rsidRPr="00A30E63">
        <w:lastRenderedPageBreak/>
        <w:t>člen</w:t>
      </w:r>
    </w:p>
    <w:p w14:paraId="243AEE50" w14:textId="77777777" w:rsidR="00A30E63" w:rsidRPr="00A30E63" w:rsidRDefault="00A30E63" w:rsidP="00A30E63">
      <w:pPr>
        <w:spacing w:line="240" w:lineRule="auto"/>
      </w:pPr>
    </w:p>
    <w:p w14:paraId="03D54317" w14:textId="77777777" w:rsidR="00A30E63" w:rsidRPr="00A30E63" w:rsidRDefault="00A30E63" w:rsidP="00A30E63">
      <w:pPr>
        <w:spacing w:line="240" w:lineRule="auto"/>
      </w:pPr>
      <w:r w:rsidRPr="00A30E63">
        <w:t>Obdelovalec se zavezuje, da:</w:t>
      </w:r>
    </w:p>
    <w:p w14:paraId="277B7C89" w14:textId="77777777" w:rsidR="00A30E63" w:rsidRPr="00A30E63" w:rsidRDefault="00A30E63" w:rsidP="00A30E63">
      <w:pPr>
        <w:spacing w:line="240" w:lineRule="auto"/>
      </w:pPr>
    </w:p>
    <w:p w14:paraId="47654991"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13C4298D"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osebnih podatkov, do katerih ima dostop, ne bo na kakršen koli način dajal na razpolago osebi, ki dela za njega kot podizvajalec, in jih ne potrebuje za opravo nalog, ki izhajajo iz tega dogovora;</w:t>
      </w:r>
    </w:p>
    <w:p w14:paraId="677AD2F2"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osebnih podatkov ne bo dajal fizično katerim koli nepooblaščenim osebam, ali jih prenašal po telekomunikacijskih sredstvih in omrežjih – čeprav se podatki javno objavljajo;</w:t>
      </w:r>
    </w:p>
    <w:p w14:paraId="6DFB8E1D"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bo podatke, ki bi se morebiti nahajali v njegovem informacijskem sistemu, po koncu izvajanja dogovora, nepovratno uničil;</w:t>
      </w:r>
    </w:p>
    <w:p w14:paraId="6687E691"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bo varoval strojno, sistemsko in aplikativno programsko računalniško opremo, s katero se obdelujejo osebni podatki po tem dogovoru;</w:t>
      </w:r>
    </w:p>
    <w:p w14:paraId="06A54895"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0DDE31EE"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bo varoval prostore, v katerih se nahaja oprema, s katero se dostopa ali drugače obdeluje osebne podatke upravljavca z organizacijskimi, fizičnimi in tehničnimi ukrepi, ki onemogočajo nepooblaščenim osebam dostop do opreme iz prejšnje alineje;</w:t>
      </w:r>
    </w:p>
    <w:p w14:paraId="202E3AF9"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bo preprečeval nepooblaščen dostop tudi pri njihovem prenosu s telekomunikacijskimi sredstvi in omrežji;</w:t>
      </w:r>
    </w:p>
    <w:p w14:paraId="28992F2F"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bo zagotavljal možnost poznejšega ugotavljanja, kdaj so bili ti podatki posredovani drugim naslovnikom ali drugače obdelovani, pri avtomatizirani obdelavi podatkov pa tudi, kdo jih je obdeloval;</w:t>
      </w:r>
    </w:p>
    <w:p w14:paraId="17B3F7EB"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bo ažurno odpravljal vse varnostne ranljivosti;</w:t>
      </w:r>
    </w:p>
    <w:p w14:paraId="6E3A9DAD"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bo izvajal vse druge potrebne ukrepe in postopke, s katerimi se preprečuje slučajna ali namerna nepooblaščena obdelava varovanih podatkov, njihova sprememba ali uničevanje, za katere kot dober gospodar ocenjuje, da jih mora izvajati;</w:t>
      </w:r>
    </w:p>
    <w:p w14:paraId="59BFF599"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bo upravljavcu pomagal pri izpolnjevanju obveznosti iz členov 32 do 36 Splošne uredbe o varstvu podatkov ob upoštevanju narave obdelave in informacij, ki so dostopne obdelovalcu;</w:t>
      </w:r>
    </w:p>
    <w:p w14:paraId="343DE33F"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2 tednov;</w:t>
      </w:r>
    </w:p>
    <w:p w14:paraId="4543BA9C"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525ABA87"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bo nemudoma obvestil upravljavca o morebitni zahtevi za vpogled, popravek ali izbris posameznika, na katerega se podatki nanašajo, ter počakal na njegova pisna navodila.</w:t>
      </w:r>
    </w:p>
    <w:p w14:paraId="7DB2AE4C" w14:textId="77777777" w:rsidR="00A30E63" w:rsidRPr="00A30E63" w:rsidRDefault="00A30E63" w:rsidP="00A30E63">
      <w:pPr>
        <w:spacing w:line="240" w:lineRule="auto"/>
      </w:pPr>
    </w:p>
    <w:p w14:paraId="4AD590F8" w14:textId="77777777" w:rsidR="00A30E63" w:rsidRPr="00A30E63" w:rsidRDefault="00A30E63" w:rsidP="00A30E63">
      <w:pPr>
        <w:spacing w:line="240" w:lineRule="auto"/>
      </w:pPr>
      <w:r w:rsidRPr="00A30E63">
        <w:t>Obdelovalec se zavezuje, da bo brez nepotrebnega odlašanja in izčrpno obvestil upravljavca o vseh morebitnih zaznanih napakah ali nepravilnostih, povezanih z osebnimi podatki ali njihovo obdelavo.</w:t>
      </w:r>
    </w:p>
    <w:p w14:paraId="7E276191" w14:textId="77777777" w:rsidR="00A30E63" w:rsidRPr="00A30E63" w:rsidRDefault="00A30E63" w:rsidP="00A30E63">
      <w:pPr>
        <w:spacing w:line="240" w:lineRule="auto"/>
      </w:pPr>
    </w:p>
    <w:p w14:paraId="47D6F1F5" w14:textId="77777777" w:rsidR="00A30E63" w:rsidRPr="00A30E63" w:rsidRDefault="00A30E63" w:rsidP="00A30E63">
      <w:pPr>
        <w:spacing w:line="240" w:lineRule="auto"/>
      </w:pPr>
      <w:r w:rsidRPr="00A30E63">
        <w:t>Obveznosti obdelovalca, za katere to izhaja iz njihovega smisla, se nanašajo tudi na čas po izvajanju tega dogovora.</w:t>
      </w:r>
    </w:p>
    <w:p w14:paraId="1C0D2EA1" w14:textId="77777777" w:rsidR="00A30E63" w:rsidRPr="00A30E63" w:rsidRDefault="00A30E63" w:rsidP="00A30E63">
      <w:pPr>
        <w:spacing w:line="240" w:lineRule="auto"/>
      </w:pPr>
    </w:p>
    <w:p w14:paraId="40C29C2C" w14:textId="77777777" w:rsidR="00A30E63" w:rsidRPr="00A30E63" w:rsidRDefault="00A30E63" w:rsidP="00416D2F">
      <w:pPr>
        <w:pStyle w:val="pogodbaleni"/>
      </w:pPr>
      <w:r w:rsidRPr="00A30E63">
        <w:t>člen</w:t>
      </w:r>
    </w:p>
    <w:p w14:paraId="04EE1AFB" w14:textId="77777777" w:rsidR="00A30E63" w:rsidRPr="00A30E63" w:rsidRDefault="00A30E63" w:rsidP="00A30E63">
      <w:pPr>
        <w:spacing w:line="240" w:lineRule="auto"/>
      </w:pPr>
    </w:p>
    <w:p w14:paraId="3D8DBE3D" w14:textId="13876118" w:rsidR="00A30E63" w:rsidRPr="00A30E63" w:rsidRDefault="00A30E63" w:rsidP="00A30E63">
      <w:pPr>
        <w:spacing w:line="240" w:lineRule="auto"/>
      </w:pPr>
      <w:r w:rsidRPr="00A30E63">
        <w:t xml:space="preserve">Obdelovalec bo obdeloval osebne podatke samo na podlagi dokumentiranih navodil upravljavca, razen če to od njega zahteva pravo Unije ali države članice, ki velja za obdelovalca. Navodila so podrobneje </w:t>
      </w:r>
      <w:r w:rsidRPr="00A30E63">
        <w:lastRenderedPageBreak/>
        <w:t xml:space="preserve">opredeljena v prilogi </w:t>
      </w:r>
      <w:r w:rsidR="000E5011">
        <w:t>A</w:t>
      </w:r>
      <w:r w:rsidR="000E5011" w:rsidRPr="00A30E63">
        <w:t xml:space="preserve"> </w:t>
      </w:r>
      <w:r w:rsidRPr="00A30E63">
        <w:t xml:space="preserve">in prilogi </w:t>
      </w:r>
      <w:r w:rsidR="000E5011">
        <w:t>C</w:t>
      </w:r>
      <w:r w:rsidRPr="00A30E63">
        <w:t>. Upravljavec lahko poda nadaljnja navodila ves čas trajanja obdelave osebnih podatkov, pri čemer bodo navodila vedno dokumentirana in v pisni obliki.</w:t>
      </w:r>
    </w:p>
    <w:p w14:paraId="01C806B3" w14:textId="77777777" w:rsidR="00A30E63" w:rsidRPr="00A30E63" w:rsidRDefault="00A30E63" w:rsidP="00A30E63">
      <w:pPr>
        <w:spacing w:line="240" w:lineRule="auto"/>
      </w:pPr>
    </w:p>
    <w:p w14:paraId="71B5C103" w14:textId="77777777" w:rsidR="00A30E63" w:rsidRPr="00A30E63" w:rsidRDefault="00A30E63" w:rsidP="00A30E63">
      <w:pPr>
        <w:spacing w:line="240" w:lineRule="auto"/>
      </w:pPr>
      <w:r w:rsidRPr="00A30E63">
        <w:t>Če obdelovalec meni, da navodila upravljavca kršijo Splošno uredbo o varstvu podatkov ali določbe prava Unije ali držav članic o varstvu osebnih podatkov, bo o tem obvestil upravljavca.</w:t>
      </w:r>
    </w:p>
    <w:p w14:paraId="64BA94F0" w14:textId="77777777" w:rsidR="00A30E63" w:rsidRPr="00A30E63" w:rsidRDefault="00A30E63" w:rsidP="00A30E63">
      <w:pPr>
        <w:spacing w:line="240" w:lineRule="auto"/>
      </w:pPr>
    </w:p>
    <w:p w14:paraId="64F0ADE7" w14:textId="77777777" w:rsidR="00A30E63" w:rsidRPr="00A30E63" w:rsidRDefault="00A30E63" w:rsidP="00A30E63">
      <w:pPr>
        <w:spacing w:line="240" w:lineRule="auto"/>
      </w:pPr>
      <w:r w:rsidRPr="00A30E63">
        <w:t>Obdelovalec bo v skladu z določbo drugega odstavka člena 30 Splošne uredbe o varstvu podatkov vodil evidenco dejavnosti obdelave, ki jih izvajata v skladu s tem dogovorom.</w:t>
      </w:r>
    </w:p>
    <w:p w14:paraId="004C5448" w14:textId="77777777" w:rsidR="00A30E63" w:rsidRPr="00A30E63" w:rsidRDefault="00A30E63" w:rsidP="00A30E63">
      <w:pPr>
        <w:spacing w:line="240" w:lineRule="auto"/>
        <w:rPr>
          <w:highlight w:val="yellow"/>
        </w:rPr>
      </w:pPr>
    </w:p>
    <w:p w14:paraId="0B4A0E13" w14:textId="77777777" w:rsidR="00A30E63" w:rsidRPr="00A30E63" w:rsidRDefault="00A30E63" w:rsidP="00416D2F">
      <w:pPr>
        <w:pStyle w:val="pogodbaleni"/>
      </w:pPr>
      <w:r w:rsidRPr="00A30E63">
        <w:t>člen</w:t>
      </w:r>
    </w:p>
    <w:p w14:paraId="330AA00F" w14:textId="77777777" w:rsidR="00A30E63" w:rsidRPr="00A30E63" w:rsidRDefault="00A30E63" w:rsidP="00A30E63">
      <w:pPr>
        <w:spacing w:line="240" w:lineRule="auto"/>
      </w:pPr>
    </w:p>
    <w:p w14:paraId="39AB274C" w14:textId="77777777" w:rsidR="00A30E63" w:rsidRPr="00A30E63" w:rsidRDefault="00A30E63" w:rsidP="00A30E63">
      <w:pPr>
        <w:tabs>
          <w:tab w:val="center" w:pos="284"/>
        </w:tabs>
        <w:spacing w:line="240" w:lineRule="auto"/>
      </w:pPr>
      <w:r w:rsidRPr="00A30E63">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60F609E" w14:textId="77777777" w:rsidR="00A30E63" w:rsidRPr="00A30E63" w:rsidRDefault="00A30E63" w:rsidP="00A30E63">
      <w:pPr>
        <w:tabs>
          <w:tab w:val="center" w:pos="284"/>
        </w:tabs>
        <w:spacing w:line="240" w:lineRule="auto"/>
      </w:pPr>
    </w:p>
    <w:p w14:paraId="46FA7300" w14:textId="77777777" w:rsidR="00A30E63" w:rsidRPr="00A30E63" w:rsidRDefault="00A30E63" w:rsidP="00A30E63">
      <w:pPr>
        <w:suppressAutoHyphens w:val="0"/>
        <w:spacing w:line="240" w:lineRule="auto"/>
      </w:pPr>
      <w:r w:rsidRPr="00A30E63">
        <w:t>Na zahtevo upravljavca bo obdelovalec izkazal, da so zadevne osebe pod nadzorom obdelovalca zavezane k zgoraj navedenim zahtevam glede zaupnosti in imajo dostop do podatkov samo ob obstoju potrebe po dostopu do osebnih podatkov.</w:t>
      </w:r>
    </w:p>
    <w:p w14:paraId="111AAC88" w14:textId="77777777" w:rsidR="00A30E63" w:rsidRPr="00A30E63" w:rsidRDefault="00A30E63" w:rsidP="00A30E63">
      <w:pPr>
        <w:suppressAutoHyphens w:val="0"/>
        <w:spacing w:line="240" w:lineRule="auto"/>
      </w:pPr>
    </w:p>
    <w:p w14:paraId="4759959A" w14:textId="77777777" w:rsidR="00A30E63" w:rsidRPr="00A30E63" w:rsidRDefault="00A30E63" w:rsidP="00416D2F">
      <w:pPr>
        <w:pStyle w:val="pogodbaleni"/>
      </w:pPr>
      <w:r w:rsidRPr="00A30E63">
        <w:t>člen</w:t>
      </w:r>
    </w:p>
    <w:p w14:paraId="52CD17A0" w14:textId="77777777" w:rsidR="00A30E63" w:rsidRPr="00A30E63" w:rsidRDefault="00A30E63" w:rsidP="00A30E63">
      <w:pPr>
        <w:spacing w:line="240" w:lineRule="auto"/>
      </w:pPr>
    </w:p>
    <w:p w14:paraId="2110376F" w14:textId="77777777" w:rsidR="00A30E63" w:rsidRPr="00A30E63" w:rsidRDefault="00A30E63" w:rsidP="00A30E63">
      <w:pPr>
        <w:spacing w:line="240" w:lineRule="auto"/>
      </w:pPr>
      <w:r w:rsidRPr="00A30E63">
        <w:t>Upravljavec in obdelovalec z izvajanjem ustreznih tehničnih in organizacijskih ukrepov zagotovita ustrezno raven varnosti glede na tveganje.</w:t>
      </w:r>
    </w:p>
    <w:p w14:paraId="062B5CCB" w14:textId="77777777" w:rsidR="00A30E63" w:rsidRPr="00A30E63" w:rsidRDefault="00A30E63" w:rsidP="00A30E63">
      <w:pPr>
        <w:spacing w:line="240" w:lineRule="auto"/>
      </w:pPr>
    </w:p>
    <w:p w14:paraId="48938574" w14:textId="77777777" w:rsidR="00A30E63" w:rsidRPr="00A30E63" w:rsidRDefault="00A30E63" w:rsidP="00A30E63">
      <w:pPr>
        <w:spacing w:line="240" w:lineRule="auto"/>
      </w:pPr>
      <w:r w:rsidRPr="00A30E63">
        <w:t>Obdelovalec bo v skladu s praksami, ki jih uveljavlja za ostalo enakovrstno obdelavo podatkov skrbel za izvajanje ukrepov za ublažitev tveganj za pravice in svoboščine posameznikov, ki izhajajo iz obdelave osebnih podatkov.</w:t>
      </w:r>
    </w:p>
    <w:p w14:paraId="5E738556" w14:textId="77777777" w:rsidR="00A30E63" w:rsidRPr="00A30E63" w:rsidRDefault="00A30E63" w:rsidP="00A30E63">
      <w:pPr>
        <w:spacing w:line="240" w:lineRule="auto"/>
      </w:pPr>
    </w:p>
    <w:p w14:paraId="10CF180D" w14:textId="77777777" w:rsidR="00A30E63" w:rsidRPr="00A30E63" w:rsidRDefault="00A30E63" w:rsidP="00A30E63">
      <w:pPr>
        <w:spacing w:line="240" w:lineRule="auto"/>
      </w:pPr>
      <w:r w:rsidRPr="00A30E63">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73DA5C19" w14:textId="77777777" w:rsidR="00A30E63" w:rsidRPr="00A30E63" w:rsidRDefault="00A30E63" w:rsidP="00A30E63">
      <w:pPr>
        <w:spacing w:line="240" w:lineRule="auto"/>
      </w:pPr>
    </w:p>
    <w:p w14:paraId="1B0C1FD3" w14:textId="77777777" w:rsidR="00A30E63" w:rsidRPr="00A30E63" w:rsidRDefault="00A30E63" w:rsidP="00A30E63">
      <w:pPr>
        <w:spacing w:line="240" w:lineRule="auto"/>
      </w:pPr>
      <w:r w:rsidRPr="00A30E63">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3B2D9521" w14:textId="77777777" w:rsidR="00A30E63" w:rsidRPr="00A30E63" w:rsidRDefault="00A30E63" w:rsidP="00A30E63">
      <w:pPr>
        <w:spacing w:line="240" w:lineRule="auto"/>
        <w:rPr>
          <w:highlight w:val="yellow"/>
        </w:rPr>
      </w:pPr>
    </w:p>
    <w:p w14:paraId="5EBEE4A9" w14:textId="77777777" w:rsidR="00A30E63" w:rsidRPr="00A30E63" w:rsidRDefault="00A30E63" w:rsidP="00416D2F">
      <w:pPr>
        <w:pStyle w:val="pogodbaleni"/>
      </w:pPr>
      <w:r w:rsidRPr="00A30E63">
        <w:t>člen</w:t>
      </w:r>
    </w:p>
    <w:p w14:paraId="5C5700C8" w14:textId="77777777" w:rsidR="00A30E63" w:rsidRPr="00A30E63" w:rsidRDefault="00A30E63" w:rsidP="00A30E63">
      <w:pPr>
        <w:spacing w:line="240" w:lineRule="auto"/>
      </w:pPr>
    </w:p>
    <w:p w14:paraId="10C5ED3F" w14:textId="77777777" w:rsidR="00A30E63" w:rsidRPr="00A30E63" w:rsidRDefault="00A30E63" w:rsidP="00A30E63">
      <w:pPr>
        <w:spacing w:line="240" w:lineRule="auto"/>
      </w:pPr>
      <w:r w:rsidRPr="00A30E63">
        <w:t>Obdelovalec se zavezuje, da bo podatke obdeloval izključno na območju Republike Slovenije.</w:t>
      </w:r>
    </w:p>
    <w:p w14:paraId="142B55A4" w14:textId="77777777" w:rsidR="00A30E63" w:rsidRPr="00A30E63" w:rsidRDefault="00A30E63" w:rsidP="00A30E63">
      <w:pPr>
        <w:spacing w:line="240" w:lineRule="auto"/>
        <w:rPr>
          <w:highlight w:val="yellow"/>
        </w:rPr>
      </w:pPr>
    </w:p>
    <w:p w14:paraId="5D81408E" w14:textId="77777777" w:rsidR="00A30E63" w:rsidRPr="00A30E63" w:rsidRDefault="00A30E63" w:rsidP="00416D2F">
      <w:pPr>
        <w:pStyle w:val="pogodbaleni"/>
      </w:pPr>
      <w:r w:rsidRPr="00A30E63">
        <w:t>člen</w:t>
      </w:r>
    </w:p>
    <w:p w14:paraId="42966878" w14:textId="77777777" w:rsidR="00A30E63" w:rsidRPr="00A30E63" w:rsidRDefault="00A30E63" w:rsidP="00A30E63">
      <w:pPr>
        <w:spacing w:line="240" w:lineRule="auto"/>
        <w:rPr>
          <w:i/>
          <w:iCs/>
        </w:rPr>
      </w:pPr>
      <w:r w:rsidRPr="00A30E63">
        <w:rPr>
          <w:i/>
          <w:iCs/>
        </w:rPr>
        <w:t>(velja za podizvajalca)</w:t>
      </w:r>
    </w:p>
    <w:p w14:paraId="1F32981D" w14:textId="77777777" w:rsidR="00A30E63" w:rsidRPr="00A30E63" w:rsidRDefault="00A30E63" w:rsidP="00A30E63">
      <w:pPr>
        <w:spacing w:line="240" w:lineRule="auto"/>
        <w:rPr>
          <w:i/>
          <w:iCs/>
        </w:rPr>
      </w:pPr>
      <w:r w:rsidRPr="00A30E63">
        <w:rPr>
          <w:i/>
          <w:iCs/>
        </w:rPr>
        <w:t>Obdelovalec lahko uporablja le storitve pod-izvajalca, ki je opredeljen s to pogodbo.</w:t>
      </w:r>
    </w:p>
    <w:p w14:paraId="7302662D" w14:textId="77777777" w:rsidR="00A30E63" w:rsidRPr="00A30E63" w:rsidRDefault="00A30E63" w:rsidP="00A30E63">
      <w:pPr>
        <w:spacing w:line="240" w:lineRule="auto"/>
        <w:rPr>
          <w:i/>
          <w:iCs/>
        </w:rPr>
      </w:pPr>
    </w:p>
    <w:p w14:paraId="3E16BDCA" w14:textId="77777777" w:rsidR="00A30E63" w:rsidRPr="00A30E63" w:rsidRDefault="00A30E63" w:rsidP="00A30E63">
      <w:pPr>
        <w:spacing w:line="240" w:lineRule="auto"/>
        <w:rPr>
          <w:i/>
          <w:iCs/>
        </w:rPr>
      </w:pPr>
      <w:r w:rsidRPr="00A30E63">
        <w:rPr>
          <w:i/>
          <w:iCs/>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097BC886" w14:textId="77777777" w:rsidR="00A30E63" w:rsidRPr="00A30E63" w:rsidRDefault="00A30E63" w:rsidP="00A30E63">
      <w:pPr>
        <w:spacing w:line="240" w:lineRule="auto"/>
        <w:rPr>
          <w:i/>
          <w:iCs/>
        </w:rPr>
      </w:pPr>
    </w:p>
    <w:p w14:paraId="6CC883DC" w14:textId="30E9051B" w:rsidR="00A30E63" w:rsidRPr="00A30E63" w:rsidRDefault="00A30E63" w:rsidP="00A30E63">
      <w:pPr>
        <w:spacing w:line="240" w:lineRule="auto"/>
        <w:rPr>
          <w:i/>
          <w:iCs/>
        </w:rPr>
      </w:pPr>
      <w:r w:rsidRPr="00A30E63">
        <w:rPr>
          <w:i/>
          <w:iCs/>
        </w:rPr>
        <w:lastRenderedPageBreak/>
        <w:t xml:space="preserve">Obdelovalec bo zahtevo za odobritev uporabe storitev pod-obdelovalca posredoval pred uporabo storitev zadevnega pod-obdelovalca/-cev. Seznam odobrenih pod-obdelovalcev s strani upravljavca se nahaja v prilogi </w:t>
      </w:r>
      <w:r w:rsidR="000E5011">
        <w:rPr>
          <w:i/>
          <w:iCs/>
        </w:rPr>
        <w:t>B</w:t>
      </w:r>
      <w:r w:rsidRPr="00A30E63">
        <w:rPr>
          <w:i/>
          <w:iCs/>
        </w:rPr>
        <w:t>.</w:t>
      </w:r>
    </w:p>
    <w:p w14:paraId="63777E30" w14:textId="77777777" w:rsidR="00A30E63" w:rsidRPr="00A30E63" w:rsidRDefault="00A30E63" w:rsidP="00A30E63">
      <w:pPr>
        <w:spacing w:line="240" w:lineRule="auto"/>
        <w:rPr>
          <w:i/>
          <w:iCs/>
        </w:rPr>
      </w:pPr>
    </w:p>
    <w:p w14:paraId="7A30ED99" w14:textId="77777777" w:rsidR="00A30E63" w:rsidRPr="00A30E63" w:rsidRDefault="00A30E63" w:rsidP="00A30E63">
      <w:pPr>
        <w:spacing w:line="240" w:lineRule="auto"/>
        <w:rPr>
          <w:i/>
          <w:iCs/>
        </w:rPr>
      </w:pPr>
      <w:r w:rsidRPr="00A30E63">
        <w:rPr>
          <w:i/>
          <w:iCs/>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4217F194" w14:textId="77777777" w:rsidR="00A30E63" w:rsidRPr="00A30E63" w:rsidRDefault="00A30E63" w:rsidP="00A30E63">
      <w:pPr>
        <w:spacing w:line="240" w:lineRule="auto"/>
        <w:rPr>
          <w:i/>
          <w:iCs/>
        </w:rPr>
      </w:pPr>
    </w:p>
    <w:p w14:paraId="2B9BA34B" w14:textId="77777777" w:rsidR="00A30E63" w:rsidRPr="00A30E63" w:rsidRDefault="00A30E63" w:rsidP="00A30E63">
      <w:pPr>
        <w:spacing w:line="240" w:lineRule="auto"/>
        <w:rPr>
          <w:i/>
          <w:iCs/>
        </w:rPr>
      </w:pPr>
      <w:r w:rsidRPr="00A30E63">
        <w:rPr>
          <w:i/>
          <w:iCs/>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0CD436A3" w14:textId="77777777" w:rsidR="00A30E63" w:rsidRPr="00A30E63" w:rsidRDefault="00A30E63" w:rsidP="00A30E63">
      <w:pPr>
        <w:spacing w:line="240" w:lineRule="auto"/>
        <w:rPr>
          <w:i/>
          <w:iCs/>
        </w:rPr>
      </w:pPr>
    </w:p>
    <w:p w14:paraId="4440BC25" w14:textId="77777777" w:rsidR="00A30E63" w:rsidRPr="00A30E63" w:rsidRDefault="00A30E63" w:rsidP="00A30E63">
      <w:pPr>
        <w:spacing w:line="240" w:lineRule="auto"/>
        <w:rPr>
          <w:i/>
          <w:iCs/>
        </w:rPr>
      </w:pPr>
      <w:r w:rsidRPr="00A30E63">
        <w:rPr>
          <w:i/>
          <w:iCs/>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027EA260" w14:textId="77777777" w:rsidR="00A30E63" w:rsidRPr="00A30E63" w:rsidRDefault="00A30E63" w:rsidP="00A30E63">
      <w:pPr>
        <w:spacing w:line="240" w:lineRule="auto"/>
        <w:rPr>
          <w:i/>
          <w:iCs/>
        </w:rPr>
      </w:pPr>
    </w:p>
    <w:p w14:paraId="4F27E290" w14:textId="77777777" w:rsidR="00A30E63" w:rsidRPr="00A30E63" w:rsidRDefault="00A30E63" w:rsidP="00A30E63">
      <w:pPr>
        <w:spacing w:line="240" w:lineRule="auto"/>
        <w:rPr>
          <w:i/>
          <w:iCs/>
        </w:rPr>
      </w:pPr>
      <w:r w:rsidRPr="00A30E63">
        <w:rPr>
          <w:i/>
          <w:iCs/>
        </w:rPr>
        <w:t>Kopija pogodbe o pod-obdelavi in naknadne dopolnitve bodo predložene upravljavcu, s čimer se upravljavcu da možnost, da zagotovi, da enake zahteve glede varstva osebnih podatkov, kot jih določa pogodba, veljajo tudi za pod-obdelovalca.</w:t>
      </w:r>
    </w:p>
    <w:p w14:paraId="482B962A" w14:textId="77777777" w:rsidR="00A30E63" w:rsidRPr="00A30E63" w:rsidRDefault="00A30E63" w:rsidP="00A30E63">
      <w:pPr>
        <w:spacing w:line="240" w:lineRule="auto"/>
        <w:rPr>
          <w:i/>
          <w:iCs/>
        </w:rPr>
      </w:pPr>
    </w:p>
    <w:p w14:paraId="4B2CB0A9" w14:textId="77777777" w:rsidR="00A30E63" w:rsidRPr="00A30E63" w:rsidRDefault="00A30E63" w:rsidP="00A30E63">
      <w:pPr>
        <w:spacing w:line="240" w:lineRule="auto"/>
        <w:rPr>
          <w:i/>
          <w:iCs/>
        </w:rPr>
      </w:pPr>
      <w:r w:rsidRPr="00A30E63">
        <w:rPr>
          <w:i/>
          <w:iCs/>
        </w:rPr>
        <w:t>Pogodbenih določil o poslovnih vidikih pod-obdelave, ki nimajo vpliva na pravno vsebino varstva osebnih podatkov v pogodbi o pod-obdelavi, ni treba predložiti upravljavcu.</w:t>
      </w:r>
    </w:p>
    <w:p w14:paraId="0C821059" w14:textId="77777777" w:rsidR="00A30E63" w:rsidRPr="00A30E63" w:rsidRDefault="00A30E63" w:rsidP="00A30E63">
      <w:pPr>
        <w:spacing w:line="240" w:lineRule="auto"/>
        <w:rPr>
          <w:i/>
          <w:iCs/>
        </w:rPr>
      </w:pPr>
    </w:p>
    <w:p w14:paraId="74B9EEB6" w14:textId="77777777" w:rsidR="00A30E63" w:rsidRPr="00A30E63" w:rsidRDefault="00A30E63" w:rsidP="00A30E63">
      <w:pPr>
        <w:spacing w:line="240" w:lineRule="auto"/>
        <w:rPr>
          <w:i/>
          <w:iCs/>
        </w:rPr>
      </w:pPr>
      <w:r w:rsidRPr="00A30E63">
        <w:rPr>
          <w:i/>
          <w:iCs/>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1C07A7CB" w14:textId="77777777" w:rsidR="00A30E63" w:rsidRPr="00A30E63" w:rsidRDefault="00A30E63" w:rsidP="00A30E63">
      <w:pPr>
        <w:spacing w:line="240" w:lineRule="auto"/>
        <w:rPr>
          <w:i/>
          <w:iCs/>
        </w:rPr>
      </w:pPr>
    </w:p>
    <w:p w14:paraId="6CBCCAF8" w14:textId="77777777" w:rsidR="00A30E63" w:rsidRPr="00A30E63" w:rsidRDefault="00A30E63" w:rsidP="00A30E63">
      <w:pPr>
        <w:spacing w:line="240" w:lineRule="auto"/>
        <w:rPr>
          <w:i/>
          <w:iCs/>
        </w:rPr>
      </w:pPr>
      <w:r w:rsidRPr="00A30E63">
        <w:rPr>
          <w:i/>
          <w:iCs/>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21C37D16" w14:textId="77777777" w:rsidR="00A30E63" w:rsidRPr="00A30E63" w:rsidRDefault="00A30E63" w:rsidP="00A30E63">
      <w:pPr>
        <w:spacing w:line="240" w:lineRule="auto"/>
        <w:rPr>
          <w:i/>
          <w:iCs/>
        </w:rPr>
      </w:pPr>
    </w:p>
    <w:p w14:paraId="63A28B88" w14:textId="77777777" w:rsidR="00A30E63" w:rsidRPr="00A30E63" w:rsidRDefault="00A30E63" w:rsidP="00A30E63">
      <w:pPr>
        <w:spacing w:line="240" w:lineRule="auto"/>
        <w:rPr>
          <w:i/>
          <w:iCs/>
        </w:rPr>
      </w:pPr>
      <w:r w:rsidRPr="00A30E63">
        <w:rPr>
          <w:i/>
          <w:iCs/>
        </w:rPr>
        <w:t>Obdelovalec je dolžan omogočiti, da pod-obdelovalec skrbnike pogodbe in upravljavca nemudoma obvesti, če pride do kršitev varstva osebnih podatkov, kršitev varnosti informacijskega sistema ali do nastanka možnosti, da pride do teh kršitev.</w:t>
      </w:r>
    </w:p>
    <w:p w14:paraId="6DCFD8BD" w14:textId="77777777" w:rsidR="00A30E63" w:rsidRPr="00A30E63" w:rsidRDefault="00A30E63" w:rsidP="00A30E63">
      <w:pPr>
        <w:spacing w:line="240" w:lineRule="auto"/>
        <w:rPr>
          <w:i/>
          <w:iCs/>
        </w:rPr>
      </w:pPr>
    </w:p>
    <w:p w14:paraId="59BABFEC" w14:textId="77777777" w:rsidR="00A30E63" w:rsidRPr="00A30E63" w:rsidRDefault="00A30E63" w:rsidP="00A30E63">
      <w:pPr>
        <w:spacing w:line="240" w:lineRule="auto"/>
        <w:rPr>
          <w:i/>
          <w:iCs/>
        </w:rPr>
      </w:pPr>
      <w:r w:rsidRPr="00A30E63">
        <w:rPr>
          <w:i/>
          <w:iCs/>
        </w:rPr>
        <w:t>Če pod-obdelovalec ne bo izpolnil svojih obveznosti glede varstva osebnih podatkov, mora obdelovalec osebnih podatkov na drug način zagotoviti izpolnjevanje obveznosti po tej pogodbi.</w:t>
      </w:r>
    </w:p>
    <w:p w14:paraId="6C61A4E9" w14:textId="77777777" w:rsidR="00A30E63" w:rsidRPr="00A30E63" w:rsidRDefault="00A30E63" w:rsidP="00A30E63">
      <w:pPr>
        <w:spacing w:line="240" w:lineRule="auto"/>
        <w:rPr>
          <w:highlight w:val="yellow"/>
        </w:rPr>
      </w:pPr>
    </w:p>
    <w:p w14:paraId="79007939" w14:textId="77777777" w:rsidR="00A30E63" w:rsidRPr="00A30E63" w:rsidRDefault="00A30E63" w:rsidP="00416D2F">
      <w:pPr>
        <w:pStyle w:val="pogodbaleni"/>
      </w:pPr>
      <w:r w:rsidRPr="00A30E63">
        <w:t>člen</w:t>
      </w:r>
    </w:p>
    <w:p w14:paraId="22378635" w14:textId="77777777" w:rsidR="00A30E63" w:rsidRPr="00A30E63" w:rsidRDefault="00A30E63" w:rsidP="00A30E63">
      <w:pPr>
        <w:spacing w:line="240" w:lineRule="auto"/>
      </w:pPr>
    </w:p>
    <w:p w14:paraId="47245487" w14:textId="3E54A165" w:rsidR="00A30E63" w:rsidRPr="00A30E63" w:rsidRDefault="00A30E63" w:rsidP="00A30E63">
      <w:pPr>
        <w:spacing w:line="240" w:lineRule="auto"/>
      </w:pPr>
      <w:r w:rsidRPr="00A30E63">
        <w:t>Obdelovalec bo ob upoštevanju narave obdelave pomagal upravljavcu z ustreznimi tehničnimi in organizacijskimi ukrepi in</w:t>
      </w:r>
      <w:r w:rsidR="00D03AD1">
        <w:t>,</w:t>
      </w:r>
      <w:r w:rsidRPr="00A30E63">
        <w:t xml:space="preserve"> kolikor je to mogoče, pri izpolnjevanju njegovih obveznosti, da odgovori na zahteve za uresničevanje pravic posameznika, na katerega se nanašajo osebni podatki, iz poglavja III Splošne uredbe o varstvu podatkov.</w:t>
      </w:r>
    </w:p>
    <w:p w14:paraId="57CB9E80" w14:textId="77777777" w:rsidR="00A30E63" w:rsidRPr="00A30E63" w:rsidRDefault="00A30E63" w:rsidP="00A30E63">
      <w:pPr>
        <w:spacing w:line="240" w:lineRule="auto"/>
      </w:pPr>
    </w:p>
    <w:p w14:paraId="398C7E13" w14:textId="77777777" w:rsidR="00A30E63" w:rsidRPr="00A30E63" w:rsidRDefault="00A30E63" w:rsidP="00A30E63">
      <w:pPr>
        <w:spacing w:line="240" w:lineRule="auto"/>
      </w:pPr>
      <w:r w:rsidRPr="00A30E63">
        <w:t>Navedeno pomeni, da bo obdelovalec, kolikor je to mogoče, pomagal upravljavcu pri izpolnjevanju obveznosti upravljavca, ki se nanašajo na:</w:t>
      </w:r>
    </w:p>
    <w:p w14:paraId="5DCD761E" w14:textId="77777777" w:rsidR="00A30E63" w:rsidRPr="00A30E63" w:rsidRDefault="00A30E63" w:rsidP="00A30E63">
      <w:pPr>
        <w:spacing w:line="240" w:lineRule="auto"/>
      </w:pPr>
    </w:p>
    <w:p w14:paraId="2E394739"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pravico do informiranja o obdelavi osebnih podatkov, kadar se osebni podatki pridobijo od posameznika, na katerega se nanašajo osebni podatki;</w:t>
      </w:r>
    </w:p>
    <w:p w14:paraId="666E25E1"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pravico do informiranja o obdelavi osebnih podatkov, kadar osebni podatki niso bili pridobljeni od posameznika, na katerega se nanašajo osebni podatki;</w:t>
      </w:r>
    </w:p>
    <w:p w14:paraId="2AB01037"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pravico dostopa posameznika, na katerega se nanašajo osebni podatki;</w:t>
      </w:r>
    </w:p>
    <w:p w14:paraId="3F6AE1E7"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pravico do popravka;</w:t>
      </w:r>
    </w:p>
    <w:p w14:paraId="02691F2F"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lastRenderedPageBreak/>
        <w:t>pravico do izbrisa (“pravico do pozabe”);</w:t>
      </w:r>
    </w:p>
    <w:p w14:paraId="15DDED66"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pravico do omejitve obdelave;</w:t>
      </w:r>
    </w:p>
    <w:p w14:paraId="7DE912AF"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obveznost obveščanja v zvezi s popravkom ali izbrisom osebnih podatkov ali omejitvijo obdelave;</w:t>
      </w:r>
    </w:p>
    <w:p w14:paraId="717EAFFE"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pravico do prenosljivosti podatkov;</w:t>
      </w:r>
    </w:p>
    <w:p w14:paraId="24329D2F"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pravico do ugovora;</w:t>
      </w:r>
    </w:p>
    <w:p w14:paraId="44C4DBEE"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pravico, da za posameznika, na katerega se nanašajo osebni podatki, ne velja odločitev, ki temelji zgolj na avtomatizirani obdelavi, vključno z oblikovanjem profilov.</w:t>
      </w:r>
    </w:p>
    <w:p w14:paraId="4F361AB8" w14:textId="77777777" w:rsidR="00A30E63" w:rsidRPr="00A30E63" w:rsidRDefault="00A30E63" w:rsidP="00A30E63">
      <w:pPr>
        <w:spacing w:line="240" w:lineRule="auto"/>
      </w:pPr>
    </w:p>
    <w:p w14:paraId="69ABD5D7" w14:textId="77777777" w:rsidR="00A30E63" w:rsidRPr="00A30E63" w:rsidRDefault="00A30E63" w:rsidP="00A30E63">
      <w:pPr>
        <w:spacing w:after="200" w:line="240" w:lineRule="auto"/>
        <w:contextualSpacing/>
      </w:pPr>
      <w:r w:rsidRPr="00A30E63">
        <w:t>Obdelovalec bo, upoštevaje naravo obdelave podatkov in informacije, ki so na voljo obdelovalcu, upravljavcu pomagal pri izpolnjevanju obveznosti glede:</w:t>
      </w:r>
    </w:p>
    <w:p w14:paraId="00378083" w14:textId="77777777" w:rsidR="00A30E63" w:rsidRPr="00A30E63" w:rsidRDefault="00A30E63" w:rsidP="00A30E63">
      <w:pPr>
        <w:spacing w:after="200" w:line="240" w:lineRule="auto"/>
        <w:contextualSpacing/>
      </w:pPr>
    </w:p>
    <w:p w14:paraId="6C49C82D" w14:textId="77777777" w:rsidR="00A30E63" w:rsidRPr="00A30E63" w:rsidRDefault="00A30E63" w:rsidP="00A30E63">
      <w:pPr>
        <w:numPr>
          <w:ilvl w:val="0"/>
          <w:numId w:val="6"/>
        </w:numPr>
        <w:tabs>
          <w:tab w:val="clear" w:pos="-348"/>
          <w:tab w:val="num" w:pos="0"/>
        </w:tabs>
        <w:suppressAutoHyphens w:val="0"/>
        <w:spacing w:after="200" w:line="240" w:lineRule="auto"/>
        <w:ind w:left="1068"/>
        <w:contextualSpacing/>
      </w:pPr>
      <w:r w:rsidRPr="00A30E63">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65915517" w14:textId="77777777" w:rsidR="00A30E63" w:rsidRPr="00A30E63" w:rsidRDefault="00A30E63" w:rsidP="00A30E63">
      <w:pPr>
        <w:numPr>
          <w:ilvl w:val="0"/>
          <w:numId w:val="6"/>
        </w:numPr>
        <w:tabs>
          <w:tab w:val="clear" w:pos="-348"/>
          <w:tab w:val="num" w:pos="0"/>
        </w:tabs>
        <w:suppressAutoHyphens w:val="0"/>
        <w:spacing w:after="200" w:line="240" w:lineRule="auto"/>
        <w:ind w:left="1068"/>
        <w:contextualSpacing/>
      </w:pPr>
      <w:r w:rsidRPr="00A30E63">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37A4D6B" w14:textId="77777777" w:rsidR="00A30E63" w:rsidRPr="00A30E63" w:rsidRDefault="00A30E63" w:rsidP="00A30E63">
      <w:pPr>
        <w:numPr>
          <w:ilvl w:val="0"/>
          <w:numId w:val="6"/>
        </w:numPr>
        <w:tabs>
          <w:tab w:val="clear" w:pos="-348"/>
          <w:tab w:val="num" w:pos="0"/>
        </w:tabs>
        <w:suppressAutoHyphens w:val="0"/>
        <w:spacing w:after="200" w:line="240" w:lineRule="auto"/>
        <w:ind w:left="1068"/>
        <w:contextualSpacing/>
      </w:pPr>
      <w:r w:rsidRPr="00A30E63">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55F8B13A" w14:textId="77777777" w:rsidR="00A30E63" w:rsidRPr="00A30E63" w:rsidRDefault="00A30E63" w:rsidP="00A30E63">
      <w:pPr>
        <w:numPr>
          <w:ilvl w:val="0"/>
          <w:numId w:val="6"/>
        </w:numPr>
        <w:tabs>
          <w:tab w:val="clear" w:pos="-348"/>
          <w:tab w:val="num" w:pos="0"/>
        </w:tabs>
        <w:suppressAutoHyphens w:val="0"/>
        <w:spacing w:after="200" w:line="240" w:lineRule="auto"/>
        <w:ind w:left="1068"/>
        <w:contextualSpacing/>
      </w:pPr>
      <w:r w:rsidRPr="00A30E63">
        <w:t>obveznosti upravljavca, da se pred obdelavo posvetuje z Informacijskim pooblaščencem, kadar je iz ocene učinka v zvezi z varstvom podatkov razvidno, da bi obdelava povzročila veliko tveganje, če upravljavec ne bi sprejel ukrepov za ublažitev tveganja.</w:t>
      </w:r>
    </w:p>
    <w:p w14:paraId="40B3D01E" w14:textId="77777777" w:rsidR="00A30E63" w:rsidRPr="00A30E63" w:rsidRDefault="00A30E63" w:rsidP="00A30E63">
      <w:pPr>
        <w:spacing w:line="240" w:lineRule="auto"/>
      </w:pPr>
    </w:p>
    <w:p w14:paraId="4D43E4C4" w14:textId="79B42814" w:rsidR="00A30E63" w:rsidRPr="00A30E63" w:rsidRDefault="00A30E63" w:rsidP="00A30E63">
      <w:pPr>
        <w:suppressAutoHyphens w:val="0"/>
        <w:spacing w:line="240" w:lineRule="auto"/>
      </w:pPr>
      <w:r w:rsidRPr="00A30E63">
        <w:t xml:space="preserve">Stranki v prilogi </w:t>
      </w:r>
      <w:r w:rsidR="000E5011">
        <w:t>C</w:t>
      </w:r>
      <w:r w:rsidRPr="00A30E63">
        <w:t xml:space="preserve"> določita ustrezne tehnične in organizacijske ukrepe, s katerimi mora obdelovalec pomagati upravljavcu, vključno s predmetom in obsegom potrebne pomoči.</w:t>
      </w:r>
    </w:p>
    <w:p w14:paraId="40AC1330" w14:textId="77777777" w:rsidR="00A30E63" w:rsidRPr="00A30E63" w:rsidRDefault="00A30E63" w:rsidP="00A30E63">
      <w:pPr>
        <w:spacing w:line="240" w:lineRule="auto"/>
      </w:pPr>
    </w:p>
    <w:p w14:paraId="2468E611" w14:textId="77777777" w:rsidR="00A30E63" w:rsidRPr="00A30E63" w:rsidRDefault="00A30E63" w:rsidP="00416D2F">
      <w:pPr>
        <w:pStyle w:val="pogodbaleni"/>
      </w:pPr>
      <w:r w:rsidRPr="00A30E63">
        <w:t>člen</w:t>
      </w:r>
    </w:p>
    <w:p w14:paraId="674ED48B" w14:textId="77777777" w:rsidR="00A30E63" w:rsidRPr="00A30E63" w:rsidRDefault="00A30E63" w:rsidP="00A30E63">
      <w:pPr>
        <w:spacing w:line="240" w:lineRule="auto"/>
      </w:pPr>
    </w:p>
    <w:p w14:paraId="563CC571" w14:textId="77777777" w:rsidR="00A30E63" w:rsidRPr="00A30E63" w:rsidRDefault="00A30E63" w:rsidP="00A30E63">
      <w:pPr>
        <w:spacing w:line="240" w:lineRule="auto"/>
      </w:pPr>
      <w:r w:rsidRPr="00A30E63">
        <w:t>V primeru kršitve varnosti osebnih podatkov bo obdelovalec brez nepotrebnega odlašanja potem, ko se je seznanil s kršitvijo varnosti, uradno obvestil upravljavca o kršitvi varnosti osebnih podatkov.</w:t>
      </w:r>
    </w:p>
    <w:p w14:paraId="746F5DEF" w14:textId="77777777" w:rsidR="00A30E63" w:rsidRPr="00A30E63" w:rsidRDefault="00A30E63" w:rsidP="00A30E63">
      <w:pPr>
        <w:spacing w:line="240" w:lineRule="auto"/>
      </w:pPr>
    </w:p>
    <w:p w14:paraId="6F738A84" w14:textId="77777777" w:rsidR="00A30E63" w:rsidRPr="00A30E63" w:rsidRDefault="00A30E63" w:rsidP="00A30E63">
      <w:pPr>
        <w:spacing w:line="240" w:lineRule="auto"/>
      </w:pPr>
      <w:r w:rsidRPr="00A30E63">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3E95CAFC" w14:textId="77777777" w:rsidR="00A30E63" w:rsidRPr="00A30E63" w:rsidRDefault="00A30E63" w:rsidP="00A30E63">
      <w:pPr>
        <w:spacing w:line="240" w:lineRule="auto"/>
      </w:pPr>
    </w:p>
    <w:p w14:paraId="13990815" w14:textId="77777777" w:rsidR="00A30E63" w:rsidRPr="00A30E63" w:rsidRDefault="00A30E63" w:rsidP="00A30E63">
      <w:pPr>
        <w:spacing w:line="240" w:lineRule="auto"/>
      </w:pPr>
      <w:r w:rsidRPr="00A30E63">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70D7BBA2" w14:textId="77777777" w:rsidR="00A30E63" w:rsidRPr="00A30E63" w:rsidRDefault="00A30E63" w:rsidP="00A30E63">
      <w:pPr>
        <w:spacing w:line="240" w:lineRule="auto"/>
      </w:pPr>
    </w:p>
    <w:p w14:paraId="1F4623EC" w14:textId="77777777" w:rsidR="00A30E63" w:rsidRPr="00A30E63" w:rsidRDefault="00A30E63" w:rsidP="00A30E63">
      <w:pPr>
        <w:numPr>
          <w:ilvl w:val="0"/>
          <w:numId w:val="7"/>
        </w:numPr>
        <w:tabs>
          <w:tab w:val="clear" w:pos="-348"/>
          <w:tab w:val="num" w:pos="0"/>
        </w:tabs>
        <w:suppressAutoHyphens w:val="0"/>
        <w:spacing w:line="240" w:lineRule="auto"/>
        <w:ind w:left="1068"/>
      </w:pPr>
      <w:r w:rsidRPr="00A30E63">
        <w:t>naravo kršitve varnosti osebnih podatkov, po možnosti tudi kategorije in približno število zadevnih posameznikov, na katere se nanašajo osebni podatki, ter vrste in približno število zadevnih evidenc osebnih podatkov;</w:t>
      </w:r>
    </w:p>
    <w:p w14:paraId="60DCE821" w14:textId="77777777" w:rsidR="00A30E63" w:rsidRPr="00A30E63" w:rsidRDefault="00A30E63" w:rsidP="00A30E63">
      <w:pPr>
        <w:numPr>
          <w:ilvl w:val="0"/>
          <w:numId w:val="7"/>
        </w:numPr>
        <w:tabs>
          <w:tab w:val="clear" w:pos="-348"/>
          <w:tab w:val="num" w:pos="0"/>
        </w:tabs>
        <w:suppressAutoHyphens w:val="0"/>
        <w:spacing w:line="240" w:lineRule="auto"/>
        <w:ind w:left="1068"/>
      </w:pPr>
      <w:r w:rsidRPr="00A30E63">
        <w:t>verjetne posledice kršitve varnosti osebnih podatkov;</w:t>
      </w:r>
    </w:p>
    <w:p w14:paraId="15C21A33" w14:textId="77777777" w:rsidR="00A30E63" w:rsidRPr="00A30E63" w:rsidRDefault="00A30E63" w:rsidP="00A30E63">
      <w:pPr>
        <w:numPr>
          <w:ilvl w:val="0"/>
          <w:numId w:val="7"/>
        </w:numPr>
        <w:tabs>
          <w:tab w:val="clear" w:pos="-348"/>
          <w:tab w:val="num" w:pos="0"/>
        </w:tabs>
        <w:suppressAutoHyphens w:val="0"/>
        <w:spacing w:line="240" w:lineRule="auto"/>
        <w:ind w:left="1068"/>
      </w:pPr>
      <w:r w:rsidRPr="00A30E63">
        <w:t>ukrepe, ki naj jih upravljavec sprejme ali katerih sprejetje predlaga upravljavcu za obravnavanje kršitve varnosti osebnih podatkov, pa tudi, kjer ustrezno, ukrepe za ublažitev morebitnih škodljivih učinkov kršitve.</w:t>
      </w:r>
    </w:p>
    <w:p w14:paraId="5273D2B2" w14:textId="77777777" w:rsidR="00A30E63" w:rsidRPr="00A30E63" w:rsidRDefault="00A30E63" w:rsidP="00A30E63">
      <w:pPr>
        <w:spacing w:line="240" w:lineRule="auto"/>
        <w:rPr>
          <w:highlight w:val="yellow"/>
        </w:rPr>
      </w:pPr>
    </w:p>
    <w:p w14:paraId="4066CB09" w14:textId="70F7CD24" w:rsidR="00A30E63" w:rsidRDefault="00A30E63" w:rsidP="00A30E63">
      <w:pPr>
        <w:spacing w:line="240" w:lineRule="auto"/>
      </w:pPr>
      <w:r w:rsidRPr="00A30E63">
        <w:t xml:space="preserve">Stranki v Prilogi </w:t>
      </w:r>
      <w:r w:rsidR="000E5011">
        <w:t>C</w:t>
      </w:r>
      <w:r w:rsidRPr="00A30E63">
        <w:t xml:space="preserve"> določita vse elemente, ki jih mora zagotoviti obdelovalec pri zagotavljanju pomoči upravljavcu pri obveščanju pristojnega nadzornega organa o kršitvi varnosti osebnih podatkov.</w:t>
      </w:r>
    </w:p>
    <w:p w14:paraId="2443DC45" w14:textId="77777777" w:rsidR="000C3A69" w:rsidRDefault="000C3A69" w:rsidP="00A30E63">
      <w:pPr>
        <w:spacing w:line="240" w:lineRule="auto"/>
      </w:pPr>
    </w:p>
    <w:p w14:paraId="17A6E207" w14:textId="77777777" w:rsidR="000C3A69" w:rsidRDefault="000C3A69" w:rsidP="00A30E63">
      <w:pPr>
        <w:spacing w:line="240" w:lineRule="auto"/>
      </w:pPr>
    </w:p>
    <w:p w14:paraId="620B59D8" w14:textId="77777777" w:rsidR="000C3A69" w:rsidRPr="00A30E63" w:rsidRDefault="000C3A69" w:rsidP="00A30E63">
      <w:pPr>
        <w:spacing w:line="240" w:lineRule="auto"/>
      </w:pPr>
    </w:p>
    <w:p w14:paraId="4287DFFA" w14:textId="77777777" w:rsidR="00A30E63" w:rsidRPr="00A30E63" w:rsidRDefault="00A30E63" w:rsidP="00416D2F">
      <w:pPr>
        <w:pStyle w:val="pogodbaleni"/>
        <w:rPr>
          <w:rFonts w:eastAsia="Calibri"/>
          <w:lang w:eastAsia="ar-SA"/>
        </w:rPr>
      </w:pPr>
      <w:r w:rsidRPr="00A30E63">
        <w:rPr>
          <w:rFonts w:eastAsia="Calibri"/>
          <w:lang w:eastAsia="ar-SA"/>
        </w:rPr>
        <w:lastRenderedPageBreak/>
        <w:t>člen</w:t>
      </w:r>
    </w:p>
    <w:p w14:paraId="71A84D23" w14:textId="77777777" w:rsidR="00A30E63" w:rsidRPr="00A30E63" w:rsidRDefault="00A30E63" w:rsidP="00A30E63">
      <w:pPr>
        <w:spacing w:line="240" w:lineRule="auto"/>
        <w:rPr>
          <w:lang w:eastAsia="ar-SA"/>
        </w:rPr>
      </w:pPr>
    </w:p>
    <w:p w14:paraId="60A43751" w14:textId="77777777" w:rsidR="00A30E63" w:rsidRPr="00A30E63" w:rsidRDefault="00A30E63" w:rsidP="00A30E63">
      <w:pPr>
        <w:spacing w:line="240" w:lineRule="auto"/>
      </w:pPr>
      <w:r w:rsidRPr="00A30E63">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16EB0528" w14:textId="77777777" w:rsidR="00A30E63" w:rsidRPr="00A30E63" w:rsidRDefault="00A30E63" w:rsidP="00A30E63">
      <w:pPr>
        <w:spacing w:line="240" w:lineRule="auto"/>
      </w:pPr>
    </w:p>
    <w:p w14:paraId="51318421" w14:textId="77777777" w:rsidR="00A30E63" w:rsidRPr="00A30E63" w:rsidRDefault="00A30E63" w:rsidP="00A30E63">
      <w:pPr>
        <w:spacing w:line="240" w:lineRule="auto"/>
      </w:pPr>
      <w:r w:rsidRPr="00A30E63">
        <w:t>Obvestilo mora imeti najmanj vsebino iz člena 33 Splošne uredbe o varstvu podatkov.</w:t>
      </w:r>
    </w:p>
    <w:p w14:paraId="73A6D375" w14:textId="77777777" w:rsidR="00A30E63" w:rsidRPr="00A30E63" w:rsidRDefault="00A30E63" w:rsidP="00A30E63">
      <w:pPr>
        <w:spacing w:line="240" w:lineRule="auto"/>
      </w:pPr>
    </w:p>
    <w:p w14:paraId="620B17CD" w14:textId="77777777" w:rsidR="00A30E63" w:rsidRPr="00A30E63" w:rsidRDefault="00A30E63" w:rsidP="00416D2F">
      <w:pPr>
        <w:pStyle w:val="pogodbaleni"/>
      </w:pPr>
      <w:r w:rsidRPr="00A30E63">
        <w:t>člen</w:t>
      </w:r>
    </w:p>
    <w:p w14:paraId="5E9D0DAE" w14:textId="77777777" w:rsidR="00A30E63" w:rsidRPr="00A30E63" w:rsidRDefault="00A30E63" w:rsidP="00A30E63">
      <w:pPr>
        <w:spacing w:line="240" w:lineRule="auto"/>
      </w:pPr>
    </w:p>
    <w:p w14:paraId="4A22AFDE" w14:textId="77777777" w:rsidR="00A30E63" w:rsidRPr="00A30E63" w:rsidRDefault="00A30E63" w:rsidP="00A30E63">
      <w:pPr>
        <w:spacing w:line="240" w:lineRule="auto"/>
      </w:pPr>
      <w:r w:rsidRPr="00A30E63">
        <w:t>Obdelovalec se zavezuje, da bo ob prekinitvi zagotavljanja storitev obdelave osebnih podatkov izbrisal vse osebne podatke, ki jih obdeluje v imenu in za račun upravljavca in zagotovil upravljavcu, da je to tudi storil.</w:t>
      </w:r>
    </w:p>
    <w:p w14:paraId="2FC1A174" w14:textId="77777777" w:rsidR="00A30E63" w:rsidRPr="00A30E63" w:rsidRDefault="00A30E63" w:rsidP="00A30E63">
      <w:pPr>
        <w:spacing w:line="240" w:lineRule="auto"/>
      </w:pPr>
    </w:p>
    <w:p w14:paraId="325BB5C2" w14:textId="77777777" w:rsidR="00A30E63" w:rsidRPr="00A30E63" w:rsidRDefault="00A30E63" w:rsidP="00A30E63">
      <w:pPr>
        <w:spacing w:line="240" w:lineRule="auto"/>
      </w:pPr>
      <w:r w:rsidRPr="00A30E63">
        <w:t>Če dogovor odpove:</w:t>
      </w:r>
    </w:p>
    <w:p w14:paraId="0358AC6C" w14:textId="77777777" w:rsidR="00A30E63" w:rsidRPr="00A30E63" w:rsidRDefault="00A30E63" w:rsidP="00A30E63">
      <w:pPr>
        <w:spacing w:line="240" w:lineRule="auto"/>
      </w:pPr>
    </w:p>
    <w:p w14:paraId="7BDB4FA5"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upravljavec, mora obdelovalec v roku 2 tednov izbrisati vse podatke, ki se nahajajo v njegovih sistemih;</w:t>
      </w:r>
    </w:p>
    <w:p w14:paraId="278B77C9" w14:textId="77777777" w:rsidR="00A30E63" w:rsidRPr="00A30E63" w:rsidRDefault="00A30E63" w:rsidP="00A30E63">
      <w:pPr>
        <w:widowControl w:val="0"/>
        <w:numPr>
          <w:ilvl w:val="0"/>
          <w:numId w:val="3"/>
        </w:numPr>
        <w:suppressAutoHyphens w:val="0"/>
        <w:autoSpaceDE w:val="0"/>
        <w:autoSpaceDN w:val="0"/>
        <w:adjustRightInd w:val="0"/>
        <w:spacing w:line="240" w:lineRule="auto"/>
        <w:contextualSpacing/>
      </w:pPr>
      <w:r w:rsidRPr="00A30E63">
        <w:t>obdelovalec, mora svoje storitve zagotavljati še vsaj 3 mesece po odpovedi tega dogovora in z dnem poteka odpovednega roka izbrisati vse podatke, ki se nahajajo v njegovih sistemih.</w:t>
      </w:r>
    </w:p>
    <w:p w14:paraId="2C7F23D3" w14:textId="77777777" w:rsidR="00A30E63" w:rsidRDefault="00A30E63" w:rsidP="00A30E63">
      <w:pPr>
        <w:spacing w:line="240" w:lineRule="auto"/>
      </w:pPr>
    </w:p>
    <w:p w14:paraId="16AFDB82" w14:textId="77777777" w:rsidR="00CC75CE" w:rsidRDefault="00CC75CE" w:rsidP="00A30E63">
      <w:pPr>
        <w:spacing w:line="240" w:lineRule="auto"/>
      </w:pPr>
    </w:p>
    <w:p w14:paraId="248E2C45" w14:textId="77777777" w:rsidR="00A30E63" w:rsidRPr="00A30E63" w:rsidRDefault="00A30E63" w:rsidP="00416D2F">
      <w:pPr>
        <w:pStyle w:val="pogodbaleni"/>
      </w:pPr>
      <w:r w:rsidRPr="00A30E63">
        <w:t>člen</w:t>
      </w:r>
    </w:p>
    <w:p w14:paraId="7D452C01" w14:textId="77777777" w:rsidR="00A30E63" w:rsidRPr="00A30E63" w:rsidRDefault="00A30E63" w:rsidP="00A30E63">
      <w:pPr>
        <w:spacing w:line="240" w:lineRule="auto"/>
        <w:rPr>
          <w:highlight w:val="yellow"/>
        </w:rPr>
      </w:pPr>
    </w:p>
    <w:p w14:paraId="61B61381" w14:textId="77777777" w:rsidR="00A30E63" w:rsidRPr="00A30E63" w:rsidRDefault="00A30E63" w:rsidP="00A30E63">
      <w:pPr>
        <w:spacing w:line="240" w:lineRule="auto"/>
      </w:pPr>
      <w:r w:rsidRPr="00A30E63">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2117207F" w14:textId="77777777" w:rsidR="00A30E63" w:rsidRPr="00A30E63" w:rsidRDefault="00A30E63" w:rsidP="00A30E63">
      <w:pPr>
        <w:spacing w:line="240" w:lineRule="auto"/>
      </w:pPr>
    </w:p>
    <w:p w14:paraId="0F465971" w14:textId="07116897" w:rsidR="00A30E63" w:rsidRPr="00A30E63" w:rsidRDefault="00A30E63" w:rsidP="00A30E63">
      <w:pPr>
        <w:spacing w:line="240" w:lineRule="auto"/>
      </w:pPr>
      <w:r w:rsidRPr="00A30E63">
        <w:t xml:space="preserve">Postopke, ki se nanašajo na izvajanje revizij, vključno s pregledi obdelovalca in pod-obdelovalcev s strani upravljavca, podrobneje določata prilogi </w:t>
      </w:r>
      <w:r w:rsidR="00C33D66">
        <w:t>B</w:t>
      </w:r>
      <w:r w:rsidRPr="00A30E63">
        <w:t xml:space="preserve"> in </w:t>
      </w:r>
      <w:r w:rsidR="00C33D66">
        <w:t>C</w:t>
      </w:r>
      <w:r w:rsidRPr="00A30E63">
        <w:t>.</w:t>
      </w:r>
    </w:p>
    <w:p w14:paraId="18E20B76" w14:textId="77777777" w:rsidR="00A30E63" w:rsidRPr="00A30E63" w:rsidRDefault="00A30E63" w:rsidP="00A30E63">
      <w:pPr>
        <w:spacing w:line="240" w:lineRule="auto"/>
      </w:pPr>
    </w:p>
    <w:p w14:paraId="65151448" w14:textId="19616C01" w:rsidR="005E2514" w:rsidRPr="008A2DDA" w:rsidRDefault="00A30E63" w:rsidP="003F4D8B">
      <w:pPr>
        <w:spacing w:line="240" w:lineRule="auto"/>
      </w:pPr>
      <w:r w:rsidRPr="00A30E63">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bookmarkEnd w:id="13"/>
    </w:p>
    <w:p w14:paraId="3B7FF522" w14:textId="77777777" w:rsidR="00303B15" w:rsidRPr="008A2DDA" w:rsidRDefault="00303B15" w:rsidP="003F4D8B">
      <w:pPr>
        <w:spacing w:line="240" w:lineRule="auto"/>
        <w:rPr>
          <w:b/>
          <w:i/>
        </w:rPr>
      </w:pPr>
    </w:p>
    <w:p w14:paraId="31B82184" w14:textId="0AE9842A" w:rsidR="00835C20" w:rsidRPr="008A2DDA" w:rsidRDefault="00835C20" w:rsidP="003F4D8B">
      <w:pPr>
        <w:spacing w:line="240" w:lineRule="auto"/>
        <w:rPr>
          <w:b/>
          <w:i/>
        </w:rPr>
      </w:pPr>
      <w:r w:rsidRPr="008A2DDA">
        <w:rPr>
          <w:b/>
          <w:i/>
        </w:rPr>
        <w:t>Podizvajalci</w:t>
      </w:r>
    </w:p>
    <w:p w14:paraId="7FEA90DA" w14:textId="37C6A434" w:rsidR="00835C20" w:rsidRPr="008A2DDA" w:rsidRDefault="00835C20" w:rsidP="003F4D8B">
      <w:pPr>
        <w:spacing w:line="240" w:lineRule="auto"/>
        <w:rPr>
          <w:i/>
        </w:rPr>
      </w:pPr>
      <w:r w:rsidRPr="00D50747">
        <w:rPr>
          <w:i/>
        </w:rPr>
        <w:t>(Opomba: Določbe navedene v tem delu</w:t>
      </w:r>
      <w:r w:rsidR="00FB524E" w:rsidRPr="00D50747">
        <w:rPr>
          <w:i/>
        </w:rPr>
        <w:t>,</w:t>
      </w:r>
      <w:r w:rsidRPr="00D50747">
        <w:rPr>
          <w:i/>
        </w:rPr>
        <w:t xml:space="preserve"> bodo vključene v pogodbo le v primeru, če bo izvajalec nastopal skupaj s podizvajalci. V nasprotnem primeru se ta del vzorca pogodbe, ki se nanaša na izvajanje del z podizvajalci, črta).</w:t>
      </w:r>
    </w:p>
    <w:p w14:paraId="5915C1DA" w14:textId="77777777" w:rsidR="00F83A61" w:rsidRPr="008A2DDA" w:rsidRDefault="00F83A61" w:rsidP="003F4D8B">
      <w:pPr>
        <w:spacing w:line="240" w:lineRule="auto"/>
        <w:rPr>
          <w:i/>
          <w:iCs/>
        </w:rPr>
      </w:pPr>
    </w:p>
    <w:p w14:paraId="3E2EC529" w14:textId="6B3C342C" w:rsidR="001B2466" w:rsidRPr="008A2DDA" w:rsidRDefault="00835C20" w:rsidP="003F4D8B">
      <w:pPr>
        <w:spacing w:line="240"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001B2466" w:rsidRPr="008A2DDA">
        <w:rPr>
          <w:rFonts w:eastAsia="Calibri"/>
          <w:i/>
          <w:iCs/>
          <w:lang w:eastAsia="en-US"/>
        </w:rPr>
        <w:t>. člen</w:t>
      </w:r>
    </w:p>
    <w:p w14:paraId="01EE6621" w14:textId="77777777" w:rsidR="003F4D8B" w:rsidRPr="008A2DDA" w:rsidRDefault="003F4D8B" w:rsidP="003F4D8B">
      <w:pPr>
        <w:spacing w:line="240" w:lineRule="auto"/>
        <w:rPr>
          <w:rFonts w:eastAsia="Calibri"/>
          <w:i/>
          <w:iCs/>
          <w:lang w:eastAsia="en-US"/>
        </w:rPr>
      </w:pPr>
    </w:p>
    <w:p w14:paraId="438EE257" w14:textId="3F3C289A" w:rsidR="00616E98" w:rsidRPr="008A2DDA" w:rsidRDefault="00616E98" w:rsidP="003F4D8B">
      <w:pPr>
        <w:spacing w:line="240" w:lineRule="auto"/>
        <w:rPr>
          <w:rFonts w:eastAsia="Calibri"/>
          <w:i/>
          <w:iCs/>
          <w:lang w:eastAsia="en-US"/>
        </w:rPr>
      </w:pPr>
      <w:r w:rsidRPr="008A2DDA">
        <w:rPr>
          <w:rFonts w:eastAsia="Calibri"/>
          <w:i/>
          <w:iCs/>
          <w:lang w:eastAsia="en-US"/>
        </w:rPr>
        <w:t>Izvajalec bo pogodbene storitve izvajal s podizvajalci, navedenimi v izpolnjenem obrazcu</w:t>
      </w:r>
      <w:r w:rsidR="00857A9A" w:rsidRPr="008A2DDA">
        <w:rPr>
          <w:rFonts w:eastAsia="Calibri"/>
          <w:i/>
          <w:iCs/>
          <w:lang w:eastAsia="en-US"/>
        </w:rPr>
        <w:t xml:space="preserve"> </w:t>
      </w:r>
      <w:r w:rsidR="001B2466" w:rsidRPr="008A2DDA">
        <w:rPr>
          <w:rFonts w:eastAsia="Calibri"/>
          <w:i/>
          <w:iCs/>
          <w:lang w:eastAsia="en-US"/>
        </w:rPr>
        <w:t>»</w:t>
      </w:r>
      <w:r w:rsidR="0024264D" w:rsidRPr="008A2DDA">
        <w:rPr>
          <w:rFonts w:eastAsia="Calibri"/>
          <w:i/>
          <w:iCs/>
          <w:lang w:eastAsia="en-US"/>
        </w:rPr>
        <w:t>Prijava</w:t>
      </w:r>
      <w:r w:rsidR="001B2466" w:rsidRPr="008A2DDA">
        <w:rPr>
          <w:rFonts w:eastAsia="Calibri"/>
          <w:i/>
          <w:iCs/>
          <w:lang w:eastAsia="en-US"/>
        </w:rPr>
        <w:t>«</w:t>
      </w:r>
      <w:r w:rsidRPr="008A2DDA">
        <w:rPr>
          <w:rFonts w:eastAsia="Calibri"/>
          <w:i/>
          <w:iCs/>
          <w:lang w:eastAsia="en-US"/>
        </w:rPr>
        <w:t>, ki je priloga te pogodbe in njen sestavni del, v obsegu in načinu, ki je določen v tej prilogi.</w:t>
      </w:r>
    </w:p>
    <w:p w14:paraId="5B8DF7AC" w14:textId="77777777" w:rsidR="00616E98" w:rsidRPr="008A2DDA" w:rsidRDefault="00616E98" w:rsidP="003F4D8B">
      <w:pPr>
        <w:spacing w:line="240" w:lineRule="auto"/>
        <w:rPr>
          <w:rFonts w:eastAsia="Calibri"/>
          <w:i/>
          <w:iCs/>
          <w:lang w:eastAsia="en-US"/>
        </w:rPr>
      </w:pPr>
    </w:p>
    <w:p w14:paraId="70637A0B" w14:textId="1DA51C7E" w:rsidR="00616E98" w:rsidRPr="008A2DDA" w:rsidRDefault="00835C20" w:rsidP="003F4D8B">
      <w:pPr>
        <w:spacing w:line="240"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00616E98" w:rsidRPr="008A2DDA">
        <w:rPr>
          <w:rFonts w:eastAsia="Calibri"/>
          <w:i/>
          <w:iCs/>
          <w:lang w:eastAsia="en-US"/>
        </w:rPr>
        <w:t>. člen</w:t>
      </w:r>
    </w:p>
    <w:p w14:paraId="2E459A46" w14:textId="77777777" w:rsidR="003F4D8B" w:rsidRPr="008A2DDA" w:rsidRDefault="003F4D8B" w:rsidP="003F4D8B">
      <w:pPr>
        <w:spacing w:line="240" w:lineRule="auto"/>
        <w:rPr>
          <w:i/>
          <w:iCs/>
        </w:rPr>
      </w:pPr>
    </w:p>
    <w:p w14:paraId="4CF61F37" w14:textId="2DB01F2A" w:rsidR="00616E98" w:rsidRPr="008A2DDA" w:rsidRDefault="00616E98" w:rsidP="003F4D8B">
      <w:pPr>
        <w:spacing w:line="240" w:lineRule="auto"/>
        <w:rPr>
          <w:i/>
          <w:iCs/>
        </w:rPr>
      </w:pPr>
      <w:r w:rsidRPr="008A2DDA">
        <w:rPr>
          <w:i/>
          <w:iCs/>
        </w:rPr>
        <w:t xml:space="preserve">Izvajalec mora med izvajanjem te pogodbe naročnika obvestiti o spremembah informacij iz drugega odstavka 94. člena Zakona o javnem naročanju </w:t>
      </w:r>
      <w:r w:rsidR="009D044D" w:rsidRPr="008A2DDA">
        <w:rPr>
          <w:i/>
          <w:lang w:eastAsia="en-US"/>
        </w:rPr>
        <w:t>ZJN-3</w:t>
      </w:r>
      <w:r w:rsidRPr="008A2DDA">
        <w:rPr>
          <w:i/>
          <w:iCs/>
        </w:rPr>
        <w:t xml:space="preserve">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19184F5C" w14:textId="77777777" w:rsidR="00616E98" w:rsidRPr="008A2DDA" w:rsidRDefault="00616E98" w:rsidP="003F4D8B">
      <w:pPr>
        <w:spacing w:line="240" w:lineRule="auto"/>
        <w:rPr>
          <w:i/>
          <w:iCs/>
        </w:rPr>
      </w:pPr>
    </w:p>
    <w:p w14:paraId="54A92FBF" w14:textId="77777777" w:rsidR="00616E98" w:rsidRPr="008A2DDA" w:rsidRDefault="00616E98" w:rsidP="00813B4C">
      <w:pPr>
        <w:pStyle w:val="Odstavekseznama"/>
        <w:numPr>
          <w:ilvl w:val="0"/>
          <w:numId w:val="4"/>
        </w:numPr>
        <w:spacing w:line="240" w:lineRule="auto"/>
        <w:rPr>
          <w:i/>
          <w:iCs/>
        </w:rPr>
      </w:pPr>
      <w:r w:rsidRPr="008A2DDA">
        <w:rPr>
          <w:i/>
          <w:iCs/>
        </w:rPr>
        <w:t>kontaktne podatke in zakonite zastopnike novih podizvajalcev;</w:t>
      </w:r>
    </w:p>
    <w:p w14:paraId="79999C7B" w14:textId="5BA10CC6" w:rsidR="00616E98" w:rsidRPr="008A2DDA" w:rsidRDefault="00616E98" w:rsidP="00813B4C">
      <w:pPr>
        <w:pStyle w:val="Odstavekseznama"/>
        <w:numPr>
          <w:ilvl w:val="0"/>
          <w:numId w:val="4"/>
        </w:numPr>
        <w:spacing w:line="240" w:lineRule="auto"/>
        <w:rPr>
          <w:i/>
          <w:iCs/>
        </w:rPr>
      </w:pPr>
      <w:r w:rsidRPr="008A2DDA">
        <w:rPr>
          <w:i/>
          <w:iCs/>
        </w:rPr>
        <w:lastRenderedPageBreak/>
        <w:t>izpolnjen</w:t>
      </w:r>
      <w:r w:rsidR="0024264D" w:rsidRPr="008A2DDA">
        <w:rPr>
          <w:i/>
          <w:iCs/>
        </w:rPr>
        <w:t xml:space="preserve"> obrazec Prijava v delu glede</w:t>
      </w:r>
      <w:r w:rsidRPr="008A2DDA">
        <w:rPr>
          <w:i/>
          <w:iCs/>
        </w:rPr>
        <w:t xml:space="preserve"> novih podizvajalcev v skladu z 79. členom ZJN-3 in ostala zahtevana dokazila za podizvajalce, v skladu z razpisno dokumentacijo, na podlagi katere je bilo naročilo oddano izvajalcu,</w:t>
      </w:r>
    </w:p>
    <w:p w14:paraId="151522AE" w14:textId="77777777" w:rsidR="00616E98" w:rsidRPr="008A2DDA" w:rsidRDefault="00616E98" w:rsidP="00813B4C">
      <w:pPr>
        <w:pStyle w:val="Odstavekseznama"/>
        <w:numPr>
          <w:ilvl w:val="0"/>
          <w:numId w:val="4"/>
        </w:numPr>
        <w:spacing w:line="240" w:lineRule="auto"/>
        <w:rPr>
          <w:i/>
          <w:iCs/>
        </w:rPr>
      </w:pPr>
      <w:r w:rsidRPr="008A2DDA">
        <w:rPr>
          <w:i/>
          <w:iCs/>
        </w:rPr>
        <w:t>pisno zahtevo novega podizvajalca za neposredno plačilo, če novi podizvajalec to zahteva.</w:t>
      </w:r>
    </w:p>
    <w:p w14:paraId="66E03AC2" w14:textId="77777777" w:rsidR="00616E98" w:rsidRPr="008A2DDA" w:rsidRDefault="00616E98" w:rsidP="003F4D8B">
      <w:pPr>
        <w:spacing w:line="240" w:lineRule="auto"/>
        <w:rPr>
          <w:i/>
          <w:iCs/>
        </w:rPr>
      </w:pPr>
    </w:p>
    <w:p w14:paraId="433B249B" w14:textId="767C66DC" w:rsidR="00616E98" w:rsidRPr="008A2DDA" w:rsidRDefault="00616E98" w:rsidP="003F4D8B">
      <w:pPr>
        <w:spacing w:line="240" w:lineRule="auto"/>
        <w:rPr>
          <w:i/>
          <w:iCs/>
        </w:rPr>
      </w:pPr>
      <w:r w:rsidRPr="008A2DDA">
        <w:rPr>
          <w:i/>
          <w:iCs/>
        </w:rPr>
        <w:t>Če gre za zamenjavo podizvajalca, s katerim je izvajalec izpolnjeval kadrovske pogoje z uporabo njegovih zmogljivosti, mora nov podizvajalec omogočati, da izpolnjevanje kadrovskih pogojev, na podlagi česar je bilo naročilo oddano izvajalcu, ostane nespremenjeno.</w:t>
      </w:r>
    </w:p>
    <w:p w14:paraId="4EF81903" w14:textId="77777777" w:rsidR="00616E98" w:rsidRPr="008A2DDA" w:rsidRDefault="00616E98" w:rsidP="003F4D8B">
      <w:pPr>
        <w:spacing w:line="240" w:lineRule="auto"/>
        <w:rPr>
          <w:i/>
          <w:iCs/>
        </w:rPr>
      </w:pPr>
    </w:p>
    <w:p w14:paraId="1EE4659A" w14:textId="511D2039" w:rsidR="00616E98" w:rsidRPr="008A2DDA" w:rsidRDefault="00835C20" w:rsidP="003F4D8B">
      <w:pPr>
        <w:spacing w:line="240"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00616E98" w:rsidRPr="008A2DDA">
        <w:rPr>
          <w:rFonts w:eastAsia="Calibri"/>
          <w:i/>
          <w:iCs/>
          <w:lang w:eastAsia="en-US"/>
        </w:rPr>
        <w:t>. člen</w:t>
      </w:r>
    </w:p>
    <w:p w14:paraId="2D7EF98C" w14:textId="77777777" w:rsidR="003F4D8B" w:rsidRPr="008A2DDA" w:rsidRDefault="003F4D8B" w:rsidP="003F4D8B">
      <w:pPr>
        <w:spacing w:line="240" w:lineRule="auto"/>
        <w:rPr>
          <w:i/>
          <w:iCs/>
        </w:rPr>
      </w:pPr>
    </w:p>
    <w:p w14:paraId="057E6B63" w14:textId="31D0ACB9" w:rsidR="00616E98" w:rsidRPr="008A2DDA" w:rsidRDefault="00616E98" w:rsidP="003F4D8B">
      <w:pPr>
        <w:spacing w:line="240" w:lineRule="auto"/>
        <w:rPr>
          <w:i/>
          <w:iCs/>
        </w:rPr>
      </w:pPr>
      <w:r w:rsidRPr="008A2DDA">
        <w:rPr>
          <w:i/>
          <w:iCs/>
        </w:rPr>
        <w:t>V razmerju do naročnika izvajalec v celoti odgovarja za izvedbo storitev, ki so predmet te pogodbe.</w:t>
      </w:r>
    </w:p>
    <w:p w14:paraId="5DEA6F2F" w14:textId="77777777" w:rsidR="00616E98" w:rsidRPr="008A2DDA" w:rsidRDefault="00616E98" w:rsidP="003F4D8B">
      <w:pPr>
        <w:spacing w:line="240" w:lineRule="auto"/>
        <w:rPr>
          <w:i/>
          <w:iCs/>
        </w:rPr>
      </w:pPr>
    </w:p>
    <w:p w14:paraId="05B83D16" w14:textId="70EC8970" w:rsidR="00616E98" w:rsidRPr="008A2DDA" w:rsidRDefault="00835C20" w:rsidP="003F4D8B">
      <w:pPr>
        <w:spacing w:line="240"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00616E98" w:rsidRPr="008A2DDA">
        <w:rPr>
          <w:rFonts w:eastAsia="Calibri"/>
          <w:i/>
          <w:iCs/>
          <w:lang w:eastAsia="en-US"/>
        </w:rPr>
        <w:t>. člen</w:t>
      </w:r>
    </w:p>
    <w:p w14:paraId="3528FAF9" w14:textId="77777777" w:rsidR="003F4D8B" w:rsidRPr="008A2DDA" w:rsidRDefault="003F4D8B" w:rsidP="003F4D8B">
      <w:pPr>
        <w:spacing w:line="240" w:lineRule="auto"/>
        <w:rPr>
          <w:i/>
          <w:iCs/>
        </w:rPr>
      </w:pPr>
    </w:p>
    <w:p w14:paraId="5750C00E" w14:textId="7B382D26" w:rsidR="00616E98" w:rsidRPr="008A2DDA" w:rsidRDefault="00616E98" w:rsidP="003F4D8B">
      <w:pPr>
        <w:spacing w:line="240" w:lineRule="auto"/>
        <w:rPr>
          <w:i/>
          <w:iCs/>
        </w:rPr>
      </w:pPr>
      <w:r w:rsidRPr="008A2DDA">
        <w:rPr>
          <w:i/>
          <w:iCs/>
        </w:rPr>
        <w:t>Če naročnik ugotovi, da storitve izvaja podizvajalec, ki ga izvajalec ni navedel v svoji ponudbi oziroma 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4FE4C129" w14:textId="77777777" w:rsidR="00616E98" w:rsidRPr="008A2DDA" w:rsidRDefault="00616E98" w:rsidP="003F4D8B">
      <w:pPr>
        <w:spacing w:line="240" w:lineRule="auto"/>
        <w:rPr>
          <w:i/>
          <w:iCs/>
        </w:rPr>
      </w:pPr>
    </w:p>
    <w:p w14:paraId="15D32733" w14:textId="7AD323AC" w:rsidR="00616E98" w:rsidRPr="008A2DDA" w:rsidRDefault="00835C20" w:rsidP="003F4D8B">
      <w:pPr>
        <w:spacing w:line="240"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00616E98" w:rsidRPr="008A2DDA">
        <w:rPr>
          <w:rFonts w:eastAsia="Calibri"/>
          <w:i/>
          <w:iCs/>
          <w:lang w:eastAsia="en-US"/>
        </w:rPr>
        <w:t>. člen</w:t>
      </w:r>
    </w:p>
    <w:p w14:paraId="71D306B6" w14:textId="77777777" w:rsidR="003F4D8B" w:rsidRPr="008A2DDA" w:rsidRDefault="003F4D8B" w:rsidP="003F4D8B">
      <w:pPr>
        <w:spacing w:line="240" w:lineRule="auto"/>
        <w:rPr>
          <w:i/>
          <w:iCs/>
        </w:rPr>
      </w:pPr>
    </w:p>
    <w:p w14:paraId="196868C2" w14:textId="0030F927" w:rsidR="00616E98" w:rsidRPr="008A2DDA" w:rsidRDefault="00616E98" w:rsidP="003F4D8B">
      <w:pPr>
        <w:spacing w:line="240" w:lineRule="auto"/>
        <w:rPr>
          <w:i/>
          <w:iCs/>
        </w:rPr>
      </w:pPr>
      <w:r w:rsidRPr="008A2DDA">
        <w:rPr>
          <w:i/>
          <w:iCs/>
        </w:rPr>
        <w:t>/če bo podizvajalec zahteval neposredna plačila/: Neposredna plačila podizvajalcem po tej pogodbi so obvezna.</w:t>
      </w:r>
      <w:r w:rsidR="00D17C1C" w:rsidRPr="008A2DDA">
        <w:rPr>
          <w:i/>
          <w:iCs/>
        </w:rPr>
        <w:t xml:space="preserve"> </w:t>
      </w:r>
      <w:r w:rsidRPr="008A2DDA">
        <w:rPr>
          <w:i/>
          <w:iCs/>
        </w:rPr>
        <w:t>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5587954B" w14:textId="77777777" w:rsidR="00616E98" w:rsidRPr="008A2DDA" w:rsidRDefault="00616E98" w:rsidP="003F4D8B">
      <w:pPr>
        <w:spacing w:line="240" w:lineRule="auto"/>
        <w:rPr>
          <w:i/>
          <w:iCs/>
        </w:rPr>
      </w:pPr>
    </w:p>
    <w:p w14:paraId="4D774EA3" w14:textId="77777777" w:rsidR="00616E98" w:rsidRPr="008A2DDA" w:rsidRDefault="00616E98" w:rsidP="003F4D8B">
      <w:pPr>
        <w:spacing w:line="240" w:lineRule="auto"/>
        <w:rPr>
          <w:i/>
          <w:iCs/>
        </w:rPr>
      </w:pPr>
      <w:r w:rsidRPr="008A2DDA">
        <w:rPr>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510AEBC" w14:textId="0D04005A" w:rsidR="00616E98" w:rsidRPr="008A2DDA" w:rsidRDefault="00616E98" w:rsidP="003F4D8B">
      <w:pPr>
        <w:spacing w:line="240" w:lineRule="auto"/>
      </w:pPr>
    </w:p>
    <w:p w14:paraId="6D8E2EE5" w14:textId="77777777" w:rsidR="002C3DE8" w:rsidRPr="008A2DDA" w:rsidRDefault="002C3DE8" w:rsidP="003F4D8B">
      <w:pPr>
        <w:spacing w:line="240" w:lineRule="auto"/>
      </w:pPr>
    </w:p>
    <w:p w14:paraId="04472900" w14:textId="49B64628" w:rsidR="00CD483D" w:rsidRDefault="00CD483D" w:rsidP="003F4D8B">
      <w:pPr>
        <w:pStyle w:val="Slog1"/>
        <w:spacing w:line="240" w:lineRule="auto"/>
        <w:rPr>
          <w:szCs w:val="20"/>
        </w:rPr>
      </w:pPr>
      <w:r>
        <w:rPr>
          <w:szCs w:val="20"/>
        </w:rPr>
        <w:t>VARNOSTNE DOLOČBE</w:t>
      </w:r>
    </w:p>
    <w:p w14:paraId="7C7CFF66" w14:textId="77777777" w:rsidR="00CD483D" w:rsidRDefault="00CD483D" w:rsidP="00CD483D">
      <w:pPr>
        <w:pStyle w:val="Slog1"/>
        <w:numPr>
          <w:ilvl w:val="0"/>
          <w:numId w:val="0"/>
        </w:numPr>
        <w:spacing w:line="240" w:lineRule="auto"/>
        <w:ind w:left="720" w:hanging="360"/>
        <w:rPr>
          <w:szCs w:val="20"/>
        </w:rPr>
      </w:pPr>
    </w:p>
    <w:p w14:paraId="16B034A5" w14:textId="337FDBD7" w:rsidR="00CD483D" w:rsidRDefault="00CD483D" w:rsidP="00416D2F">
      <w:pPr>
        <w:pStyle w:val="pogodbaleni"/>
      </w:pPr>
      <w:r>
        <w:t>člen</w:t>
      </w:r>
    </w:p>
    <w:p w14:paraId="1E6D5CA0" w14:textId="77777777" w:rsidR="00CD483D" w:rsidRDefault="00CD483D" w:rsidP="00CD483D">
      <w:pPr>
        <w:pStyle w:val="Slog1"/>
        <w:numPr>
          <w:ilvl w:val="0"/>
          <w:numId w:val="0"/>
        </w:numPr>
        <w:spacing w:line="240" w:lineRule="auto"/>
        <w:rPr>
          <w:szCs w:val="20"/>
        </w:rPr>
      </w:pPr>
    </w:p>
    <w:p w14:paraId="74473D87" w14:textId="77777777" w:rsidR="00CD483D" w:rsidRPr="00CD483D" w:rsidRDefault="00CD483D" w:rsidP="00CD483D">
      <w:pPr>
        <w:widowControl w:val="0"/>
        <w:suppressAutoHyphens w:val="0"/>
        <w:autoSpaceDE w:val="0"/>
        <w:autoSpaceDN w:val="0"/>
        <w:adjustRightInd w:val="0"/>
        <w:spacing w:line="240" w:lineRule="auto"/>
        <w:rPr>
          <w:lang w:eastAsia="en-US"/>
        </w:rPr>
      </w:pPr>
      <w:r w:rsidRPr="00CD483D">
        <w:rPr>
          <w:lang w:eastAsia="en-US"/>
        </w:rPr>
        <w:t xml:space="preserve">Izvajalec se zavezuje, da bo vse podatke, dejstva in listine naročnika, s katerimi bo prišel v stik ob izvajanju te pogodbe, skrbno varoval in jih ne bo razkril tretjim osebam ali uporabil v svojo korist, </w:t>
      </w:r>
      <w:bookmarkStart w:id="15" w:name="_Hlk193266711"/>
      <w:r w:rsidRPr="00CD483D">
        <w:rPr>
          <w:lang w:eastAsia="en-US"/>
        </w:rPr>
        <w:t xml:space="preserve">ne v času trajanja te pogodbe, niti kadarkoli po njenem prenehanju. </w:t>
      </w:r>
      <w:bookmarkEnd w:id="15"/>
      <w:r w:rsidRPr="00CD483D">
        <w:rPr>
          <w:rFonts w:cs="Times New Roman"/>
          <w:lang w:eastAsia="en-US"/>
        </w:rPr>
        <w:t xml:space="preserve">Izvajalec se zavezuje, da rezultati dela ne bodo zapustili delovnega okolja izvajalca in naročnika in ne bodo uporabljeni za druge namene. </w:t>
      </w:r>
    </w:p>
    <w:p w14:paraId="6C10636B" w14:textId="77777777" w:rsidR="00CD483D" w:rsidRPr="00CD483D" w:rsidRDefault="00CD483D" w:rsidP="00CD483D">
      <w:pPr>
        <w:widowControl w:val="0"/>
        <w:suppressAutoHyphens w:val="0"/>
        <w:autoSpaceDE w:val="0"/>
        <w:autoSpaceDN w:val="0"/>
        <w:adjustRightInd w:val="0"/>
        <w:spacing w:line="240" w:lineRule="auto"/>
        <w:rPr>
          <w:lang w:eastAsia="en-US"/>
        </w:rPr>
      </w:pPr>
    </w:p>
    <w:p w14:paraId="4BC2F7FB" w14:textId="77777777" w:rsidR="00CD483D" w:rsidRPr="00CD483D" w:rsidRDefault="00CD483D" w:rsidP="00CD483D">
      <w:pPr>
        <w:widowControl w:val="0"/>
        <w:suppressAutoHyphens w:val="0"/>
        <w:autoSpaceDE w:val="0"/>
        <w:autoSpaceDN w:val="0"/>
        <w:adjustRightInd w:val="0"/>
        <w:spacing w:line="240" w:lineRule="auto"/>
        <w:rPr>
          <w:lang w:eastAsia="en-US"/>
        </w:rPr>
      </w:pPr>
      <w:r w:rsidRPr="00CD483D">
        <w:rPr>
          <w:lang w:eastAsia="en-US"/>
        </w:rPr>
        <w:t>Informacije v zvezi z infrastrukturo, komunikacijskim omrežjem in aplikacijami državnih organov, do katerih pride med svojim delom, izvajalec ne sme uporabljati za druge namene in izven obsega te pogodbe.</w:t>
      </w:r>
    </w:p>
    <w:p w14:paraId="11B0389F" w14:textId="77777777" w:rsidR="00CD483D" w:rsidRPr="00CD483D" w:rsidRDefault="00CD483D" w:rsidP="00CD483D">
      <w:pPr>
        <w:widowControl w:val="0"/>
        <w:suppressAutoHyphens w:val="0"/>
        <w:autoSpaceDE w:val="0"/>
        <w:autoSpaceDN w:val="0"/>
        <w:adjustRightInd w:val="0"/>
        <w:spacing w:line="240" w:lineRule="auto"/>
        <w:rPr>
          <w:lang w:eastAsia="en-US"/>
        </w:rPr>
      </w:pPr>
    </w:p>
    <w:p w14:paraId="3078D679" w14:textId="77777777" w:rsidR="00CD483D" w:rsidRPr="00CD483D" w:rsidRDefault="00CD483D" w:rsidP="00CD483D">
      <w:pPr>
        <w:widowControl w:val="0"/>
        <w:suppressAutoHyphens w:val="0"/>
        <w:autoSpaceDE w:val="0"/>
        <w:autoSpaceDN w:val="0"/>
        <w:adjustRightInd w:val="0"/>
        <w:spacing w:line="240" w:lineRule="auto"/>
        <w:rPr>
          <w:lang w:eastAsia="en-US"/>
        </w:rPr>
      </w:pPr>
      <w:r w:rsidRPr="00CD483D">
        <w:rPr>
          <w:lang w:eastAsia="en-US"/>
        </w:rPr>
        <w:t>Vse pogodbene obveznosti bo izvajalec izvajal le v dogovorjenih časovnih okvirih in s soglasjem ter vednostjo naročnika. Nobene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26C8A7F7" w14:textId="77777777" w:rsidR="00CD483D" w:rsidRPr="00CD483D" w:rsidRDefault="00CD483D" w:rsidP="00CD483D">
      <w:pPr>
        <w:widowControl w:val="0"/>
        <w:suppressAutoHyphens w:val="0"/>
        <w:autoSpaceDE w:val="0"/>
        <w:autoSpaceDN w:val="0"/>
        <w:adjustRightInd w:val="0"/>
        <w:spacing w:line="240" w:lineRule="auto"/>
        <w:rPr>
          <w:lang w:eastAsia="en-US"/>
        </w:rPr>
      </w:pPr>
    </w:p>
    <w:p w14:paraId="7AE0778F" w14:textId="77777777" w:rsidR="00CD483D" w:rsidRPr="00CD483D" w:rsidRDefault="00CD483D" w:rsidP="00CD483D">
      <w:pPr>
        <w:widowControl w:val="0"/>
        <w:suppressAutoHyphens w:val="0"/>
        <w:autoSpaceDE w:val="0"/>
        <w:autoSpaceDN w:val="0"/>
        <w:adjustRightInd w:val="0"/>
        <w:spacing w:line="240" w:lineRule="auto"/>
        <w:rPr>
          <w:lang w:eastAsia="en-US"/>
        </w:rPr>
      </w:pPr>
      <w:r w:rsidRPr="00CD483D">
        <w:rPr>
          <w:lang w:eastAsia="en-US"/>
        </w:rPr>
        <w:t>Za morebitne kršitve obveznosti, določene v prvem, drugem in tretjem odstavku tega člena, je izvajalec odškodninsko odgovoren.</w:t>
      </w:r>
    </w:p>
    <w:p w14:paraId="10579812" w14:textId="77777777" w:rsidR="00CD483D" w:rsidRPr="00CD483D" w:rsidRDefault="00CD483D" w:rsidP="00CD483D">
      <w:pPr>
        <w:widowControl w:val="0"/>
        <w:suppressAutoHyphens w:val="0"/>
        <w:autoSpaceDE w:val="0"/>
        <w:autoSpaceDN w:val="0"/>
        <w:adjustRightInd w:val="0"/>
        <w:spacing w:line="240" w:lineRule="auto"/>
        <w:rPr>
          <w:lang w:eastAsia="en-US"/>
        </w:rPr>
      </w:pPr>
    </w:p>
    <w:p w14:paraId="0B71AC68" w14:textId="77777777" w:rsidR="00CD483D" w:rsidRPr="00CD483D" w:rsidRDefault="00CD483D" w:rsidP="00CD483D">
      <w:pPr>
        <w:widowControl w:val="0"/>
        <w:suppressAutoHyphens w:val="0"/>
        <w:autoSpaceDE w:val="0"/>
        <w:autoSpaceDN w:val="0"/>
        <w:adjustRightInd w:val="0"/>
        <w:spacing w:line="240" w:lineRule="auto"/>
        <w:rPr>
          <w:lang w:eastAsia="en-US"/>
        </w:rPr>
      </w:pPr>
      <w:r w:rsidRPr="00CD483D">
        <w:rPr>
          <w:lang w:eastAsia="en-US"/>
        </w:rPr>
        <w:t>Izvajalec naročniku omogoča izvajanje nadzora nad izvajanjem postopkov in ukrepov iz tega poglavja.</w:t>
      </w:r>
    </w:p>
    <w:p w14:paraId="71444A88" w14:textId="77777777" w:rsidR="00CD483D" w:rsidRPr="00416D2F" w:rsidRDefault="00CD483D" w:rsidP="00CD483D">
      <w:pPr>
        <w:pStyle w:val="Slog1"/>
        <w:numPr>
          <w:ilvl w:val="0"/>
          <w:numId w:val="0"/>
        </w:numPr>
        <w:spacing w:line="240" w:lineRule="auto"/>
        <w:rPr>
          <w:b w:val="0"/>
          <w:bCs w:val="0"/>
          <w:szCs w:val="20"/>
        </w:rPr>
      </w:pPr>
    </w:p>
    <w:p w14:paraId="4588E787" w14:textId="77777777" w:rsidR="00CD483D" w:rsidRDefault="00CD483D" w:rsidP="00416D2F">
      <w:pPr>
        <w:pStyle w:val="Slog1"/>
        <w:numPr>
          <w:ilvl w:val="0"/>
          <w:numId w:val="0"/>
        </w:numPr>
        <w:spacing w:line="240" w:lineRule="auto"/>
        <w:rPr>
          <w:szCs w:val="20"/>
        </w:rPr>
      </w:pPr>
    </w:p>
    <w:p w14:paraId="202ED137" w14:textId="0B5984C5" w:rsidR="00616E98" w:rsidRPr="008A2DDA" w:rsidRDefault="00835C20" w:rsidP="003F4D8B">
      <w:pPr>
        <w:pStyle w:val="Slog1"/>
        <w:spacing w:line="240" w:lineRule="auto"/>
        <w:rPr>
          <w:szCs w:val="20"/>
        </w:rPr>
      </w:pPr>
      <w:r w:rsidRPr="008A2DDA">
        <w:rPr>
          <w:szCs w:val="20"/>
        </w:rPr>
        <w:t>PROTIKORUPCIJSKA KLAVZULA</w:t>
      </w:r>
    </w:p>
    <w:p w14:paraId="3E5C243F" w14:textId="6FE74B77" w:rsidR="00835C20" w:rsidRPr="008A2DDA" w:rsidRDefault="00835C20" w:rsidP="003F4D8B">
      <w:pPr>
        <w:pStyle w:val="Slog1"/>
        <w:numPr>
          <w:ilvl w:val="0"/>
          <w:numId w:val="0"/>
        </w:numPr>
        <w:spacing w:line="240" w:lineRule="auto"/>
        <w:ind w:left="720" w:hanging="360"/>
        <w:rPr>
          <w:szCs w:val="20"/>
        </w:rPr>
      </w:pPr>
    </w:p>
    <w:p w14:paraId="12C9A904" w14:textId="77777777" w:rsidR="00835C20" w:rsidRPr="008A2DDA" w:rsidRDefault="00835C20" w:rsidP="00416D2F">
      <w:pPr>
        <w:pStyle w:val="pogodbaleni"/>
      </w:pPr>
      <w:r w:rsidRPr="008A2DDA">
        <w:t>člen</w:t>
      </w:r>
    </w:p>
    <w:p w14:paraId="4E7B88F7" w14:textId="77777777" w:rsidR="003F4D8B" w:rsidRPr="008A2DDA" w:rsidRDefault="003F4D8B" w:rsidP="003F4D8B">
      <w:pPr>
        <w:spacing w:line="240" w:lineRule="auto"/>
      </w:pPr>
    </w:p>
    <w:p w14:paraId="5D65BD04" w14:textId="110D8387" w:rsidR="00835C20" w:rsidRPr="008A2DDA" w:rsidRDefault="00835C20" w:rsidP="003F4D8B">
      <w:pPr>
        <w:spacing w:line="240" w:lineRule="auto"/>
      </w:pPr>
      <w:r w:rsidRPr="008A2DDA">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 nična.</w:t>
      </w:r>
    </w:p>
    <w:p w14:paraId="231135FF" w14:textId="77777777" w:rsidR="00835C20" w:rsidRPr="008A2DDA" w:rsidRDefault="00835C20" w:rsidP="003F4D8B">
      <w:pPr>
        <w:spacing w:line="240" w:lineRule="auto"/>
      </w:pPr>
    </w:p>
    <w:p w14:paraId="66512E8F" w14:textId="77777777" w:rsidR="00835C20" w:rsidRPr="008A2DDA" w:rsidRDefault="00835C20" w:rsidP="003F4D8B">
      <w:pPr>
        <w:spacing w:line="240" w:lineRule="auto"/>
      </w:pPr>
      <w:r w:rsidRPr="008A2DDA">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2D5C214" w14:textId="0697DE85" w:rsidR="00835C20" w:rsidRPr="008A2DDA" w:rsidRDefault="00835C20" w:rsidP="003F4D8B">
      <w:pPr>
        <w:pStyle w:val="Slog1"/>
        <w:numPr>
          <w:ilvl w:val="0"/>
          <w:numId w:val="0"/>
        </w:numPr>
        <w:spacing w:line="240" w:lineRule="auto"/>
        <w:rPr>
          <w:szCs w:val="20"/>
        </w:rPr>
      </w:pPr>
    </w:p>
    <w:p w14:paraId="0B4056EE" w14:textId="77777777" w:rsidR="003F4D8B" w:rsidRPr="008A2DDA" w:rsidRDefault="003F4D8B" w:rsidP="003F4D8B">
      <w:pPr>
        <w:pStyle w:val="Slog1"/>
        <w:numPr>
          <w:ilvl w:val="0"/>
          <w:numId w:val="0"/>
        </w:numPr>
        <w:spacing w:line="240" w:lineRule="auto"/>
        <w:rPr>
          <w:szCs w:val="20"/>
        </w:rPr>
      </w:pPr>
    </w:p>
    <w:p w14:paraId="49997422" w14:textId="249EEA70" w:rsidR="00835C20" w:rsidRPr="008A2DDA" w:rsidRDefault="00835C20" w:rsidP="003F4D8B">
      <w:pPr>
        <w:pStyle w:val="Slog1"/>
        <w:spacing w:line="240" w:lineRule="auto"/>
        <w:rPr>
          <w:szCs w:val="20"/>
        </w:rPr>
      </w:pPr>
      <w:r w:rsidRPr="008A2DDA">
        <w:rPr>
          <w:szCs w:val="20"/>
        </w:rPr>
        <w:t>SKRBNIKI POGODBE</w:t>
      </w:r>
    </w:p>
    <w:p w14:paraId="3F1CEC78" w14:textId="77777777" w:rsidR="00616E98" w:rsidRPr="008A2DDA" w:rsidRDefault="00616E98" w:rsidP="003F4D8B">
      <w:pPr>
        <w:spacing w:line="240" w:lineRule="auto"/>
      </w:pPr>
    </w:p>
    <w:p w14:paraId="53A887FE" w14:textId="77777777" w:rsidR="00616E98" w:rsidRPr="008A2DDA" w:rsidRDefault="00616E98" w:rsidP="00416D2F">
      <w:pPr>
        <w:pStyle w:val="pogodbaleni"/>
      </w:pPr>
      <w:r w:rsidRPr="008A2DDA">
        <w:t>člen</w:t>
      </w:r>
    </w:p>
    <w:p w14:paraId="5A1584E3" w14:textId="77777777" w:rsidR="003F4D8B" w:rsidRPr="008A2DDA" w:rsidRDefault="003F4D8B" w:rsidP="003F4D8B">
      <w:pPr>
        <w:spacing w:line="240" w:lineRule="auto"/>
      </w:pPr>
    </w:p>
    <w:p w14:paraId="637CD48A" w14:textId="2E0B3376" w:rsidR="00741500" w:rsidRPr="008A2DDA" w:rsidRDefault="00741500" w:rsidP="00E67C33">
      <w:pPr>
        <w:rPr>
          <w:lang w:eastAsia="en-US"/>
        </w:rPr>
      </w:pPr>
      <w:r w:rsidRPr="008A2DDA">
        <w:t>Skrbni</w:t>
      </w:r>
      <w:r w:rsidR="00E67C33" w:rsidRPr="008A2DDA">
        <w:t>k</w:t>
      </w:r>
      <w:r w:rsidRPr="008A2DDA">
        <w:t xml:space="preserve"> te pogodbe na strani naročnika je </w:t>
      </w:r>
      <w:r w:rsidR="00E87207" w:rsidRPr="008A2DDA">
        <w:fldChar w:fldCharType="begin">
          <w:ffData>
            <w:name w:val="Besedilo2"/>
            <w:enabled/>
            <w:calcOnExit w:val="0"/>
            <w:textInput/>
          </w:ffData>
        </w:fldChar>
      </w:r>
      <w:r w:rsidR="00E87207" w:rsidRPr="008A2DDA">
        <w:instrText xml:space="preserve"> FORMTEXT </w:instrText>
      </w:r>
      <w:r w:rsidR="00E87207" w:rsidRPr="008A2DDA">
        <w:fldChar w:fldCharType="separate"/>
      </w:r>
      <w:r w:rsidR="00E87207" w:rsidRPr="008A2DDA">
        <w:rPr>
          <w:noProof/>
        </w:rPr>
        <w:t> </w:t>
      </w:r>
      <w:r w:rsidR="00E87207" w:rsidRPr="008A2DDA">
        <w:rPr>
          <w:noProof/>
        </w:rPr>
        <w:t> </w:t>
      </w:r>
      <w:r w:rsidR="00E87207" w:rsidRPr="008A2DDA">
        <w:rPr>
          <w:noProof/>
        </w:rPr>
        <w:t> </w:t>
      </w:r>
      <w:r w:rsidR="00E87207" w:rsidRPr="008A2DDA">
        <w:rPr>
          <w:noProof/>
        </w:rPr>
        <w:t> </w:t>
      </w:r>
      <w:r w:rsidR="00E87207" w:rsidRPr="008A2DDA">
        <w:rPr>
          <w:noProof/>
        </w:rPr>
        <w:t> </w:t>
      </w:r>
      <w:r w:rsidR="00E87207" w:rsidRPr="008A2DDA">
        <w:fldChar w:fldCharType="end"/>
      </w:r>
      <w:r w:rsidRPr="008A2DDA">
        <w:t xml:space="preserve">, e-pošta: </w:t>
      </w:r>
      <w:r w:rsidR="00E87207" w:rsidRPr="008A2DDA">
        <w:fldChar w:fldCharType="begin">
          <w:ffData>
            <w:name w:val="Besedilo2"/>
            <w:enabled/>
            <w:calcOnExit w:val="0"/>
            <w:textInput/>
          </w:ffData>
        </w:fldChar>
      </w:r>
      <w:r w:rsidR="00E87207" w:rsidRPr="008A2DDA">
        <w:instrText xml:space="preserve"> FORMTEXT </w:instrText>
      </w:r>
      <w:r w:rsidR="00E87207" w:rsidRPr="008A2DDA">
        <w:fldChar w:fldCharType="separate"/>
      </w:r>
      <w:r w:rsidR="00E87207" w:rsidRPr="008A2DDA">
        <w:rPr>
          <w:noProof/>
        </w:rPr>
        <w:t> </w:t>
      </w:r>
      <w:r w:rsidR="00E87207" w:rsidRPr="008A2DDA">
        <w:rPr>
          <w:noProof/>
        </w:rPr>
        <w:t> </w:t>
      </w:r>
      <w:r w:rsidR="00E87207" w:rsidRPr="008A2DDA">
        <w:rPr>
          <w:noProof/>
        </w:rPr>
        <w:t> </w:t>
      </w:r>
      <w:r w:rsidR="00E87207" w:rsidRPr="008A2DDA">
        <w:rPr>
          <w:noProof/>
        </w:rPr>
        <w:t> </w:t>
      </w:r>
      <w:r w:rsidR="00E87207" w:rsidRPr="008A2DDA">
        <w:rPr>
          <w:noProof/>
        </w:rPr>
        <w:t> </w:t>
      </w:r>
      <w:r w:rsidR="00E87207" w:rsidRPr="008A2DDA">
        <w:fldChar w:fldCharType="end"/>
      </w:r>
      <w:r w:rsidRPr="008A2DDA">
        <w:t>.</w:t>
      </w:r>
    </w:p>
    <w:p w14:paraId="46F291D1" w14:textId="77777777" w:rsidR="00741500" w:rsidRPr="008A2DDA" w:rsidRDefault="00741500" w:rsidP="003F4D8B">
      <w:pPr>
        <w:spacing w:line="240" w:lineRule="auto"/>
      </w:pPr>
    </w:p>
    <w:p w14:paraId="5EB691CD" w14:textId="770F1DDA" w:rsidR="00616E98" w:rsidRPr="008A2DDA" w:rsidRDefault="00741500" w:rsidP="003F4D8B">
      <w:pPr>
        <w:spacing w:line="240" w:lineRule="auto"/>
      </w:pPr>
      <w:r w:rsidRPr="008A2DDA">
        <w:t xml:space="preserve">Skrbnik pogodbe na strani izvajalca je </w:t>
      </w:r>
      <w:bookmarkStart w:id="16" w:name="_Hlk195868416"/>
      <w:r w:rsidRPr="008A2DDA">
        <w:fldChar w:fldCharType="begin">
          <w:ffData>
            <w:name w:val="Besedilo2"/>
            <w:enabled/>
            <w:calcOnExit w:val="0"/>
            <w:textInput/>
          </w:ffData>
        </w:fldChar>
      </w:r>
      <w:r w:rsidRPr="008A2DDA">
        <w:instrText xml:space="preserve"> FORMTEXT </w:instrText>
      </w:r>
      <w:r w:rsidRPr="008A2DDA">
        <w:fldChar w:fldCharType="separate"/>
      </w:r>
      <w:r w:rsidRPr="008A2DDA">
        <w:rPr>
          <w:noProof/>
        </w:rPr>
        <w:t> </w:t>
      </w:r>
      <w:r w:rsidRPr="008A2DDA">
        <w:rPr>
          <w:noProof/>
        </w:rPr>
        <w:t> </w:t>
      </w:r>
      <w:r w:rsidRPr="008A2DDA">
        <w:rPr>
          <w:noProof/>
        </w:rPr>
        <w:t> </w:t>
      </w:r>
      <w:r w:rsidRPr="008A2DDA">
        <w:rPr>
          <w:noProof/>
        </w:rPr>
        <w:t> </w:t>
      </w:r>
      <w:r w:rsidRPr="008A2DDA">
        <w:rPr>
          <w:noProof/>
        </w:rPr>
        <w:t> </w:t>
      </w:r>
      <w:r w:rsidRPr="008A2DDA">
        <w:fldChar w:fldCharType="end"/>
      </w:r>
      <w:bookmarkEnd w:id="16"/>
      <w:r w:rsidRPr="008A2DDA">
        <w:t xml:space="preserve">, e-pošta: </w:t>
      </w:r>
      <w:r w:rsidRPr="008A2DDA">
        <w:fldChar w:fldCharType="begin">
          <w:ffData>
            <w:name w:val="Besedilo2"/>
            <w:enabled/>
            <w:calcOnExit w:val="0"/>
            <w:textInput/>
          </w:ffData>
        </w:fldChar>
      </w:r>
      <w:r w:rsidRPr="008A2DDA">
        <w:instrText xml:space="preserve"> FORMTEXT </w:instrText>
      </w:r>
      <w:r w:rsidRPr="008A2DDA">
        <w:fldChar w:fldCharType="separate"/>
      </w:r>
      <w:r w:rsidRPr="008A2DDA">
        <w:rPr>
          <w:noProof/>
        </w:rPr>
        <w:t> </w:t>
      </w:r>
      <w:r w:rsidRPr="008A2DDA">
        <w:rPr>
          <w:noProof/>
        </w:rPr>
        <w:t> </w:t>
      </w:r>
      <w:r w:rsidRPr="008A2DDA">
        <w:rPr>
          <w:noProof/>
        </w:rPr>
        <w:t> </w:t>
      </w:r>
      <w:r w:rsidRPr="008A2DDA">
        <w:rPr>
          <w:noProof/>
        </w:rPr>
        <w:t> </w:t>
      </w:r>
      <w:r w:rsidRPr="008A2DDA">
        <w:rPr>
          <w:noProof/>
        </w:rPr>
        <w:t> </w:t>
      </w:r>
      <w:r w:rsidRPr="008A2DDA">
        <w:fldChar w:fldCharType="end"/>
      </w:r>
      <w:r w:rsidR="00866747" w:rsidRPr="008A2DDA">
        <w:t xml:space="preserve">. </w:t>
      </w:r>
    </w:p>
    <w:p w14:paraId="1D045139" w14:textId="7FE8B6FB" w:rsidR="00616E98" w:rsidRPr="008A2DDA" w:rsidRDefault="00616E98" w:rsidP="003F4D8B">
      <w:pPr>
        <w:spacing w:line="240" w:lineRule="auto"/>
      </w:pPr>
    </w:p>
    <w:p w14:paraId="1DC0A6DC" w14:textId="77777777" w:rsidR="008273CD" w:rsidRPr="008A2DDA" w:rsidRDefault="008273CD" w:rsidP="003F4D8B">
      <w:pPr>
        <w:spacing w:line="240" w:lineRule="auto"/>
      </w:pPr>
    </w:p>
    <w:p w14:paraId="01552E8F" w14:textId="77777777" w:rsidR="00616E98" w:rsidRPr="008A2DDA" w:rsidRDefault="00616E98" w:rsidP="003F4D8B">
      <w:pPr>
        <w:pStyle w:val="Slog1"/>
        <w:spacing w:line="240" w:lineRule="auto"/>
        <w:rPr>
          <w:szCs w:val="20"/>
        </w:rPr>
      </w:pPr>
      <w:r w:rsidRPr="008A2DDA">
        <w:rPr>
          <w:szCs w:val="20"/>
        </w:rPr>
        <w:t>POSEBNE IN KONČNE DOLOČBE</w:t>
      </w:r>
    </w:p>
    <w:p w14:paraId="3BE7D8A0" w14:textId="67D6250E" w:rsidR="00616E98" w:rsidRPr="008A2DDA" w:rsidRDefault="00616E98" w:rsidP="003F4D8B">
      <w:pPr>
        <w:spacing w:line="240" w:lineRule="auto"/>
      </w:pPr>
    </w:p>
    <w:p w14:paraId="464FEC51" w14:textId="77777777" w:rsidR="00F74D03" w:rsidRPr="008A2DDA" w:rsidRDefault="00F74D03" w:rsidP="00416D2F">
      <w:pPr>
        <w:pStyle w:val="pogodbaleni"/>
      </w:pPr>
      <w:r w:rsidRPr="008A2DDA">
        <w:t>člen</w:t>
      </w:r>
    </w:p>
    <w:p w14:paraId="71FBD46B" w14:textId="77777777" w:rsidR="003F4D8B" w:rsidRPr="008A2DDA" w:rsidRDefault="003F4D8B" w:rsidP="003F4D8B">
      <w:pPr>
        <w:spacing w:line="240" w:lineRule="auto"/>
        <w:rPr>
          <w:lang w:eastAsia="en-US"/>
        </w:rPr>
      </w:pPr>
    </w:p>
    <w:p w14:paraId="6E01BD12" w14:textId="7A138D05" w:rsidR="00437176" w:rsidRPr="00437176" w:rsidRDefault="00437176" w:rsidP="00437176">
      <w:pPr>
        <w:shd w:val="clear" w:color="auto" w:fill="FFFFFF"/>
        <w:spacing w:line="240" w:lineRule="auto"/>
      </w:pPr>
      <w:r w:rsidRPr="00437176">
        <w:t xml:space="preserve">Pogodbeni stranki sta sporazumni, da začne ta pogodba veljati z dnem, ko jo podpišeta obe stranki in preneha veljati pet let po dnevu </w:t>
      </w:r>
      <w:r w:rsidR="00B724D8">
        <w:t>dobave opreme</w:t>
      </w:r>
      <w:r w:rsidRPr="00437176">
        <w:t xml:space="preserve"> pod pogojem, da izvajalec pravočasno predloži finančno zavarovanje za dobro izvedbo pogodbenih obveznosti.  </w:t>
      </w:r>
    </w:p>
    <w:p w14:paraId="4F80DF6F" w14:textId="77777777" w:rsidR="0010774F" w:rsidRPr="008A2DDA" w:rsidRDefault="0010774F" w:rsidP="003F4D8B">
      <w:pPr>
        <w:shd w:val="clear" w:color="auto" w:fill="FFFFFF"/>
        <w:spacing w:line="240" w:lineRule="auto"/>
      </w:pPr>
    </w:p>
    <w:p w14:paraId="76229EC6" w14:textId="77777777" w:rsidR="00F74D03" w:rsidRPr="008A2DDA" w:rsidRDefault="00F74D03" w:rsidP="00416D2F">
      <w:pPr>
        <w:pStyle w:val="pogodbaleni"/>
      </w:pPr>
      <w:r w:rsidRPr="008A2DDA">
        <w:t>člen</w:t>
      </w:r>
    </w:p>
    <w:p w14:paraId="05848E9B" w14:textId="77777777" w:rsidR="003F4D8B" w:rsidRPr="008A2DDA" w:rsidRDefault="003F4D8B" w:rsidP="003F4D8B">
      <w:pPr>
        <w:spacing w:line="240" w:lineRule="auto"/>
      </w:pPr>
    </w:p>
    <w:p w14:paraId="12A5D218" w14:textId="77777777" w:rsidR="00F9016C" w:rsidRPr="008A2DDA" w:rsidRDefault="00F9016C" w:rsidP="00F9016C">
      <w:pPr>
        <w:tabs>
          <w:tab w:val="left" w:pos="444"/>
          <w:tab w:val="left" w:pos="720"/>
          <w:tab w:val="left" w:pos="4320"/>
          <w:tab w:val="left" w:pos="5040"/>
          <w:tab w:val="left" w:pos="5760"/>
          <w:tab w:val="left" w:pos="6480"/>
          <w:tab w:val="left" w:pos="7200"/>
          <w:tab w:val="left" w:pos="7920"/>
          <w:tab w:val="left" w:pos="8640"/>
        </w:tabs>
        <w:suppressAutoHyphens w:val="0"/>
        <w:spacing w:line="240" w:lineRule="auto"/>
        <w:rPr>
          <w:rFonts w:eastAsiaTheme="minorHAnsi"/>
          <w:lang w:eastAsia="en-US"/>
        </w:rPr>
      </w:pPr>
      <w:r w:rsidRPr="008A2DDA">
        <w:rPr>
          <w:rFonts w:eastAsiaTheme="minorHAnsi"/>
          <w:lang w:eastAsia="en-US"/>
        </w:rPr>
        <w:t>V skladu z 67. členom ZJN-3, je ta</w:t>
      </w:r>
      <w:r w:rsidR="00143609" w:rsidRPr="008A2DDA">
        <w:rPr>
          <w:rFonts w:eastAsiaTheme="minorHAnsi"/>
          <w:lang w:eastAsia="en-US"/>
        </w:rPr>
        <w:t xml:space="preserve"> pogodba sklenjena pod razveznim pogojem</w:t>
      </w:r>
      <w:r w:rsidRPr="008A2DDA">
        <w:rPr>
          <w:color w:val="292B2C"/>
        </w:rPr>
        <w:t xml:space="preserve">, </w:t>
      </w:r>
      <w:r w:rsidRPr="008A2DDA">
        <w:rPr>
          <w:rFonts w:eastAsiaTheme="minorHAnsi"/>
          <w:lang w:eastAsia="en-US"/>
        </w:rPr>
        <w:t xml:space="preserve">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B529904" w14:textId="77777777" w:rsidR="00F9016C" w:rsidRPr="008A2DDA" w:rsidRDefault="00F9016C" w:rsidP="00F9016C">
      <w:pPr>
        <w:tabs>
          <w:tab w:val="left" w:pos="444"/>
          <w:tab w:val="left" w:pos="720"/>
          <w:tab w:val="left" w:pos="4320"/>
          <w:tab w:val="left" w:pos="5040"/>
          <w:tab w:val="left" w:pos="5760"/>
          <w:tab w:val="left" w:pos="6480"/>
          <w:tab w:val="left" w:pos="7200"/>
          <w:tab w:val="left" w:pos="7920"/>
          <w:tab w:val="left" w:pos="8640"/>
        </w:tabs>
        <w:suppressAutoHyphens w:val="0"/>
        <w:spacing w:line="240" w:lineRule="auto"/>
        <w:rPr>
          <w:rFonts w:eastAsiaTheme="minorHAnsi"/>
          <w:lang w:eastAsia="en-US"/>
        </w:rPr>
      </w:pPr>
    </w:p>
    <w:p w14:paraId="7B0B6602" w14:textId="77777777" w:rsidR="00F9016C" w:rsidRPr="008A2DDA" w:rsidRDefault="00F9016C" w:rsidP="00F9016C">
      <w:pPr>
        <w:tabs>
          <w:tab w:val="left" w:pos="444"/>
          <w:tab w:val="left" w:pos="720"/>
          <w:tab w:val="left" w:pos="4320"/>
          <w:tab w:val="left" w:pos="5040"/>
          <w:tab w:val="left" w:pos="5760"/>
          <w:tab w:val="left" w:pos="6480"/>
          <w:tab w:val="left" w:pos="7200"/>
          <w:tab w:val="left" w:pos="7920"/>
          <w:tab w:val="left" w:pos="8640"/>
        </w:tabs>
        <w:suppressAutoHyphens w:val="0"/>
        <w:spacing w:line="240" w:lineRule="auto"/>
        <w:rPr>
          <w:rFonts w:eastAsiaTheme="minorHAnsi"/>
          <w:lang w:eastAsia="en-US"/>
        </w:rPr>
      </w:pPr>
      <w:r w:rsidRPr="008A2DDA">
        <w:rPr>
          <w:rFonts w:eastAsiaTheme="minorHAnsi"/>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09ADA147" w14:textId="77777777" w:rsidR="00F9016C" w:rsidRPr="008A2DDA" w:rsidRDefault="00F9016C" w:rsidP="00F9016C">
      <w:pPr>
        <w:tabs>
          <w:tab w:val="left" w:pos="444"/>
          <w:tab w:val="left" w:pos="720"/>
          <w:tab w:val="left" w:pos="4320"/>
          <w:tab w:val="left" w:pos="5040"/>
          <w:tab w:val="left" w:pos="5760"/>
          <w:tab w:val="left" w:pos="6480"/>
          <w:tab w:val="left" w:pos="7200"/>
          <w:tab w:val="left" w:pos="7920"/>
          <w:tab w:val="left" w:pos="8640"/>
        </w:tabs>
        <w:suppressAutoHyphens w:val="0"/>
        <w:spacing w:line="240" w:lineRule="auto"/>
        <w:rPr>
          <w:rFonts w:eastAsiaTheme="minorHAnsi"/>
          <w:lang w:eastAsia="en-US"/>
        </w:rPr>
      </w:pPr>
    </w:p>
    <w:p w14:paraId="54249049" w14:textId="77777777" w:rsidR="00F9016C" w:rsidRPr="008A2DDA" w:rsidRDefault="00F9016C" w:rsidP="00F9016C">
      <w:pPr>
        <w:tabs>
          <w:tab w:val="left" w:pos="444"/>
          <w:tab w:val="left" w:pos="720"/>
          <w:tab w:val="left" w:pos="4320"/>
          <w:tab w:val="left" w:pos="5040"/>
          <w:tab w:val="left" w:pos="5760"/>
          <w:tab w:val="left" w:pos="6480"/>
          <w:tab w:val="left" w:pos="7200"/>
          <w:tab w:val="left" w:pos="7920"/>
          <w:tab w:val="left" w:pos="8640"/>
        </w:tabs>
        <w:suppressAutoHyphens w:val="0"/>
        <w:spacing w:line="240" w:lineRule="auto"/>
        <w:rPr>
          <w:rFonts w:eastAsiaTheme="minorHAnsi"/>
          <w:lang w:eastAsia="en-US"/>
        </w:rPr>
      </w:pPr>
      <w:r w:rsidRPr="008A2DDA">
        <w:rPr>
          <w:rFonts w:eastAsiaTheme="minorHAnsi"/>
          <w:lang w:eastAsia="en-US"/>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w:t>
      </w:r>
      <w:r w:rsidRPr="008A2DDA">
        <w:rPr>
          <w:rFonts w:eastAsiaTheme="minorHAnsi"/>
          <w:lang w:eastAsia="en-US"/>
        </w:rPr>
        <w:lastRenderedPageBreak/>
        <w:t xml:space="preserve">94. členom tega zakona, ali sam prevzame del, ki ga je oddal v podizvajanje temu podizvajalcu, če ta zamenjava ali prevzem ne pomeni bistvene spremembe pogodbe. </w:t>
      </w:r>
    </w:p>
    <w:p w14:paraId="7BCB358E" w14:textId="77777777" w:rsidR="00F9016C" w:rsidRPr="008A2DDA" w:rsidRDefault="00F9016C" w:rsidP="00F9016C">
      <w:pPr>
        <w:tabs>
          <w:tab w:val="left" w:pos="444"/>
          <w:tab w:val="left" w:pos="720"/>
          <w:tab w:val="left" w:pos="4320"/>
          <w:tab w:val="left" w:pos="5040"/>
          <w:tab w:val="left" w:pos="5760"/>
          <w:tab w:val="left" w:pos="6480"/>
          <w:tab w:val="left" w:pos="7200"/>
          <w:tab w:val="left" w:pos="7920"/>
          <w:tab w:val="left" w:pos="8640"/>
        </w:tabs>
        <w:suppressAutoHyphens w:val="0"/>
        <w:spacing w:line="240" w:lineRule="auto"/>
        <w:rPr>
          <w:rFonts w:eastAsiaTheme="minorHAnsi"/>
          <w:lang w:eastAsia="en-US"/>
        </w:rPr>
      </w:pPr>
    </w:p>
    <w:p w14:paraId="4ED715CC" w14:textId="19C02800" w:rsidR="00F9016C" w:rsidRPr="008A2DDA" w:rsidRDefault="00F9016C" w:rsidP="00F9016C">
      <w:pPr>
        <w:tabs>
          <w:tab w:val="left" w:pos="444"/>
          <w:tab w:val="left" w:pos="720"/>
          <w:tab w:val="left" w:pos="4320"/>
          <w:tab w:val="left" w:pos="5040"/>
          <w:tab w:val="left" w:pos="5760"/>
          <w:tab w:val="left" w:pos="6480"/>
          <w:tab w:val="left" w:pos="7200"/>
          <w:tab w:val="left" w:pos="7920"/>
          <w:tab w:val="left" w:pos="8640"/>
        </w:tabs>
        <w:suppressAutoHyphens w:val="0"/>
        <w:spacing w:line="240" w:lineRule="auto"/>
        <w:rPr>
          <w:rFonts w:eastAsiaTheme="minorHAnsi"/>
          <w:lang w:eastAsia="en-US"/>
        </w:rPr>
      </w:pPr>
      <w:r w:rsidRPr="008A2DDA">
        <w:rPr>
          <w:rFonts w:eastAsiaTheme="minorHAnsi"/>
          <w:lang w:eastAsia="en-US"/>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AEE58C8" w14:textId="77777777" w:rsidR="00F9016C" w:rsidRPr="008A2DDA" w:rsidRDefault="00F9016C" w:rsidP="00F9016C">
      <w:pPr>
        <w:tabs>
          <w:tab w:val="left" w:pos="444"/>
          <w:tab w:val="left" w:pos="720"/>
          <w:tab w:val="left" w:pos="4320"/>
          <w:tab w:val="left" w:pos="5040"/>
          <w:tab w:val="left" w:pos="5760"/>
          <w:tab w:val="left" w:pos="6480"/>
          <w:tab w:val="left" w:pos="7200"/>
          <w:tab w:val="left" w:pos="7920"/>
          <w:tab w:val="left" w:pos="8640"/>
        </w:tabs>
        <w:suppressAutoHyphens w:val="0"/>
        <w:spacing w:line="240" w:lineRule="auto"/>
        <w:rPr>
          <w:rFonts w:eastAsiaTheme="minorHAnsi"/>
          <w:lang w:eastAsia="en-US"/>
        </w:rPr>
      </w:pPr>
    </w:p>
    <w:p w14:paraId="53C869D2" w14:textId="2C6C1F02" w:rsidR="00F9016C" w:rsidRPr="008A2DDA" w:rsidRDefault="00F9016C" w:rsidP="00F9016C">
      <w:pPr>
        <w:tabs>
          <w:tab w:val="left" w:pos="444"/>
          <w:tab w:val="left" w:pos="720"/>
          <w:tab w:val="left" w:pos="4320"/>
          <w:tab w:val="left" w:pos="5040"/>
          <w:tab w:val="left" w:pos="5760"/>
          <w:tab w:val="left" w:pos="6480"/>
          <w:tab w:val="left" w:pos="7200"/>
          <w:tab w:val="left" w:pos="7920"/>
          <w:tab w:val="left" w:pos="8640"/>
        </w:tabs>
        <w:suppressAutoHyphens w:val="0"/>
        <w:spacing w:line="240" w:lineRule="auto"/>
        <w:rPr>
          <w:rFonts w:eastAsiaTheme="minorHAnsi"/>
          <w:lang w:eastAsia="en-US"/>
        </w:rPr>
      </w:pPr>
      <w:r w:rsidRPr="008A2DDA">
        <w:rPr>
          <w:rFonts w:eastAsiaTheme="minorHAnsi"/>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6F1F658" w14:textId="4A9070E9" w:rsidR="00B93539" w:rsidRPr="008A2DDA" w:rsidRDefault="00B93539" w:rsidP="00F9016C">
      <w:pPr>
        <w:tabs>
          <w:tab w:val="left" w:pos="444"/>
          <w:tab w:val="left" w:pos="720"/>
          <w:tab w:val="left" w:pos="4320"/>
          <w:tab w:val="left" w:pos="5040"/>
          <w:tab w:val="left" w:pos="5760"/>
          <w:tab w:val="left" w:pos="6480"/>
          <w:tab w:val="left" w:pos="7200"/>
          <w:tab w:val="left" w:pos="7920"/>
          <w:tab w:val="left" w:pos="8640"/>
        </w:tabs>
        <w:suppressAutoHyphens w:val="0"/>
        <w:spacing w:line="240" w:lineRule="auto"/>
      </w:pPr>
    </w:p>
    <w:p w14:paraId="2243C9B1" w14:textId="77777777" w:rsidR="00F74D03" w:rsidRPr="008A2DDA" w:rsidRDefault="00F74D03" w:rsidP="00416D2F">
      <w:pPr>
        <w:pStyle w:val="pogodbaleni"/>
      </w:pPr>
      <w:r w:rsidRPr="008A2DDA">
        <w:t>člen</w:t>
      </w:r>
    </w:p>
    <w:p w14:paraId="04E44553" w14:textId="77777777" w:rsidR="003F4D8B" w:rsidRPr="008A2DDA" w:rsidRDefault="003F4D8B" w:rsidP="003F4D8B">
      <w:pPr>
        <w:spacing w:line="240" w:lineRule="auto"/>
      </w:pPr>
    </w:p>
    <w:p w14:paraId="36C2CFD8" w14:textId="41A758D9" w:rsidR="00F74D03" w:rsidRPr="008A2DDA" w:rsidRDefault="00F74D03" w:rsidP="003F4D8B">
      <w:pPr>
        <w:spacing w:line="240" w:lineRule="auto"/>
      </w:pPr>
      <w:r w:rsidRPr="008A2DDA">
        <w:t>Naročnik lahko odstopi od pogodbe</w:t>
      </w:r>
      <w:r w:rsidR="00DF3515" w:rsidRPr="008A2DDA">
        <w:t xml:space="preserve"> brez razloga</w:t>
      </w:r>
      <w:r w:rsidRPr="008A2DDA">
        <w:t>. Odstopni rok je 90 dni in začne teči naslednji dan po prejemu odstopa. Odstop mora biti pisen.</w:t>
      </w:r>
    </w:p>
    <w:p w14:paraId="6AAC5008" w14:textId="77777777" w:rsidR="00F74D03" w:rsidRPr="008A2DDA" w:rsidRDefault="00F74D03" w:rsidP="003F4D8B">
      <w:pPr>
        <w:spacing w:line="240" w:lineRule="auto"/>
      </w:pPr>
    </w:p>
    <w:p w14:paraId="58D27C2D" w14:textId="0B98B961" w:rsidR="003F4D8B" w:rsidRPr="008A2DDA" w:rsidRDefault="00F74D03" w:rsidP="003F4D8B">
      <w:pPr>
        <w:spacing w:line="240" w:lineRule="auto"/>
      </w:pPr>
      <w:r w:rsidRPr="008A2DDA">
        <w:t xml:space="preserve">V primeru bistvenih ali ponavljajočih se kršitev določil pogodbe lahko odstopi od pogodbe katerakoli od pogodbenih strank. Odstopni rok je v tem primeru 30 dni. </w:t>
      </w:r>
      <w:r w:rsidRPr="008A2DDA">
        <w:rPr>
          <w:color w:val="000000"/>
          <w:spacing w:val="2"/>
        </w:rPr>
        <w:t xml:space="preserve">Rok začne teči naslednji dan po prejemu pisnega odstopa druge pogodbene stranke. </w:t>
      </w:r>
      <w:r w:rsidRPr="008A2DDA">
        <w:t>V primeru uveljavljanja skrajšanega odpovednega roka morata stranki predhodno pisno opozoriti na bistvene ali ponavljajoče se kršitve s 30 dnevnim rokom za odpravo pomanjkljivosti.</w:t>
      </w:r>
    </w:p>
    <w:p w14:paraId="126CD9F9" w14:textId="77777777" w:rsidR="00FD4185" w:rsidRPr="008A2DDA" w:rsidRDefault="00FD4185" w:rsidP="003F4D8B">
      <w:pPr>
        <w:spacing w:line="240" w:lineRule="auto"/>
      </w:pPr>
    </w:p>
    <w:p w14:paraId="6ABBBD4D" w14:textId="77777777" w:rsidR="00F74D03" w:rsidRPr="008A2DDA" w:rsidRDefault="00F74D03" w:rsidP="00416D2F">
      <w:pPr>
        <w:pStyle w:val="pogodbaleni"/>
      </w:pPr>
      <w:r w:rsidRPr="008A2DDA">
        <w:t>člen</w:t>
      </w:r>
    </w:p>
    <w:p w14:paraId="7A478BDD" w14:textId="77777777" w:rsidR="003F4D8B" w:rsidRPr="008A2DDA" w:rsidRDefault="003F4D8B" w:rsidP="003F4D8B">
      <w:pPr>
        <w:spacing w:line="240" w:lineRule="auto"/>
      </w:pPr>
    </w:p>
    <w:p w14:paraId="000012D4" w14:textId="22B44F01" w:rsidR="00F74D03" w:rsidRPr="008A2DDA" w:rsidRDefault="00F74D03" w:rsidP="003F4D8B">
      <w:pPr>
        <w:spacing w:line="240" w:lineRule="auto"/>
      </w:pPr>
      <w:r w:rsidRPr="008A2DDA">
        <w:t>Med veljavnostjo te pogodbe lahko naročnik ne glede na določbe zakona, ki ureja obligacijska razmerja, odstopi od pogodbe v naslednjih okoliščinah:</w:t>
      </w:r>
    </w:p>
    <w:p w14:paraId="2DD3FAA1" w14:textId="77777777" w:rsidR="00001D91" w:rsidRPr="008A2DDA" w:rsidRDefault="00001D91" w:rsidP="003F4D8B">
      <w:pPr>
        <w:spacing w:line="240" w:lineRule="auto"/>
      </w:pPr>
    </w:p>
    <w:p w14:paraId="1DDF05B7" w14:textId="77777777" w:rsidR="00F74D03" w:rsidRPr="008A2DDA" w:rsidRDefault="00F74D03" w:rsidP="00813B4C">
      <w:pPr>
        <w:pStyle w:val="Odstavekseznama"/>
        <w:numPr>
          <w:ilvl w:val="0"/>
          <w:numId w:val="4"/>
        </w:numPr>
        <w:spacing w:line="240" w:lineRule="auto"/>
      </w:pPr>
      <w:r w:rsidRPr="008A2DDA">
        <w:t>javno naročilo je bilo bistveno spremenjeno, kar terja nov postopek javnega naročanja,</w:t>
      </w:r>
    </w:p>
    <w:p w14:paraId="0FEB07E4" w14:textId="77777777" w:rsidR="00F74D03" w:rsidRPr="008A2DDA" w:rsidRDefault="00F74D03" w:rsidP="00813B4C">
      <w:pPr>
        <w:pStyle w:val="Odstavekseznama"/>
        <w:numPr>
          <w:ilvl w:val="0"/>
          <w:numId w:val="4"/>
        </w:numPr>
        <w:spacing w:line="240" w:lineRule="auto"/>
      </w:pPr>
      <w:r w:rsidRPr="008A2DDA">
        <w:t>v času oddaje javnega naročila je bil izvajalec v enem od položajev, zaradi katerega bi ga naročnik moral izključiti iz postopka javnega naročanja, pa s tem dejstvom naročnik ni bil seznanjen v postopku javnega naročanja,</w:t>
      </w:r>
    </w:p>
    <w:p w14:paraId="469A5EE4" w14:textId="77777777" w:rsidR="00F74D03" w:rsidRPr="008A2DDA" w:rsidRDefault="00F74D03" w:rsidP="00813B4C">
      <w:pPr>
        <w:pStyle w:val="Odstavekseznama"/>
        <w:numPr>
          <w:ilvl w:val="0"/>
          <w:numId w:val="4"/>
        </w:numPr>
        <w:spacing w:line="240" w:lineRule="auto"/>
      </w:pPr>
      <w:r w:rsidRPr="008A2DDA">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B3718FC" w14:textId="77777777" w:rsidR="00F74D03" w:rsidRPr="008A2DDA" w:rsidRDefault="00F74D03" w:rsidP="003F4D8B">
      <w:pPr>
        <w:spacing w:line="240" w:lineRule="auto"/>
      </w:pPr>
    </w:p>
    <w:p w14:paraId="7BC6524F" w14:textId="77777777" w:rsidR="00F74D03" w:rsidRPr="008A2DDA" w:rsidRDefault="00F74D03" w:rsidP="003F4D8B">
      <w:pPr>
        <w:spacing w:line="240" w:lineRule="auto"/>
      </w:pPr>
      <w:r w:rsidRPr="008A2DDA">
        <w:t>Odstop učinkuje z dnem, ko izvajalec prejme pisno izjavo naročnika o odstopu.</w:t>
      </w:r>
    </w:p>
    <w:p w14:paraId="0250ADF1" w14:textId="77777777" w:rsidR="00F74D03" w:rsidRPr="008A2DDA" w:rsidRDefault="00F74D03" w:rsidP="003F4D8B">
      <w:pPr>
        <w:spacing w:line="240" w:lineRule="auto"/>
      </w:pPr>
    </w:p>
    <w:p w14:paraId="6C2DB929" w14:textId="77777777" w:rsidR="00F74D03" w:rsidRPr="008A2DDA" w:rsidRDefault="00F74D03" w:rsidP="003F4D8B">
      <w:pPr>
        <w:spacing w:line="240" w:lineRule="auto"/>
      </w:pPr>
      <w:r w:rsidRPr="008A2DDA">
        <w:t>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31254618" w14:textId="77777777" w:rsidR="00F74D03" w:rsidRPr="008A2DDA" w:rsidRDefault="00F74D03" w:rsidP="003F4D8B">
      <w:pPr>
        <w:spacing w:line="240" w:lineRule="auto"/>
      </w:pPr>
    </w:p>
    <w:p w14:paraId="4ED24DD0" w14:textId="34D0CE51" w:rsidR="009F1F27" w:rsidRPr="008A2DDA" w:rsidRDefault="00F74D03" w:rsidP="003F4D8B">
      <w:pPr>
        <w:spacing w:line="240" w:lineRule="auto"/>
      </w:pPr>
      <w:r w:rsidRPr="008A2DDA">
        <w:t>Naročnik ne odgovarja za škodo, ki je ali bi iz gornjih razlogov utegnila nastati izvajalcu.</w:t>
      </w:r>
    </w:p>
    <w:p w14:paraId="05278D64" w14:textId="77777777" w:rsidR="00FD4185" w:rsidRPr="008A2DDA" w:rsidRDefault="00FD4185" w:rsidP="003F4D8B">
      <w:pPr>
        <w:spacing w:line="240" w:lineRule="auto"/>
      </w:pPr>
    </w:p>
    <w:p w14:paraId="4742451B" w14:textId="789387EB" w:rsidR="00F74D03" w:rsidRPr="008A2DDA" w:rsidRDefault="00F74D03" w:rsidP="00416D2F">
      <w:pPr>
        <w:pStyle w:val="pogodbaleni"/>
      </w:pPr>
      <w:r w:rsidRPr="008A2DDA">
        <w:t>člen</w:t>
      </w:r>
    </w:p>
    <w:p w14:paraId="572ADEDB" w14:textId="77777777" w:rsidR="003F4D8B" w:rsidRPr="008A2DDA" w:rsidRDefault="003F4D8B" w:rsidP="003F4D8B">
      <w:pPr>
        <w:spacing w:line="240" w:lineRule="auto"/>
      </w:pPr>
    </w:p>
    <w:p w14:paraId="0FA87DEA" w14:textId="74DCD6D7" w:rsidR="00416EAE" w:rsidRPr="008A2DDA" w:rsidRDefault="00F74D03" w:rsidP="003F4D8B">
      <w:pPr>
        <w:spacing w:line="240" w:lineRule="auto"/>
        <w:rPr>
          <w:rFonts w:eastAsia="Calibri"/>
        </w:rPr>
      </w:pPr>
      <w:r w:rsidRPr="008A2DDA">
        <w:t xml:space="preserve">Pogodbeni stranki bosta pri tolmačenju posameznih določb pogodbe ter za ostala razmerja in vprašanja, ki niso urejana med strankama po tej pogodbi, uporabljali </w:t>
      </w:r>
      <w:r w:rsidRPr="008A2DDA">
        <w:rPr>
          <w:rFonts w:eastAsia="Calibri"/>
        </w:rPr>
        <w:t>ZJN-3, v delu, ki ga ta zakon ne ureja pa se dogovorita, da bosta uporabljali Obligacijski zakonik (Uradni list RS, št. 97/07</w:t>
      </w:r>
      <w:r w:rsidRPr="008A2DDA">
        <w:t xml:space="preserve"> – uradno prečiščeno besedilo, </w:t>
      </w:r>
      <w:hyperlink r:id="rId14" w:tgtFrame="_blank" w:tooltip="Odločba o razveljavitvi 184. člena Obligacijskega zakonika" w:history="1">
        <w:r w:rsidRPr="008A2DDA">
          <w:t>64/16</w:t>
        </w:r>
      </w:hyperlink>
      <w:r w:rsidRPr="008A2DDA">
        <w:t xml:space="preserve"> – odl. US in </w:t>
      </w:r>
      <w:hyperlink r:id="rId15" w:tgtFrame="_blank" w:tooltip="Avtentična razlaga 631. člena Obligacijskega zakonika" w:history="1">
        <w:r w:rsidRPr="008A2DDA">
          <w:t>20/18</w:t>
        </w:r>
      </w:hyperlink>
      <w:r w:rsidRPr="008A2DDA">
        <w:t xml:space="preserve"> – OROZ631</w:t>
      </w:r>
      <w:r w:rsidRPr="008A2DDA">
        <w:rPr>
          <w:rFonts w:eastAsia="Calibri"/>
        </w:rPr>
        <w:t>).</w:t>
      </w:r>
    </w:p>
    <w:p w14:paraId="193FFFBA" w14:textId="77777777" w:rsidR="00F74D03" w:rsidRPr="008A2DDA" w:rsidRDefault="00F74D03" w:rsidP="003F4D8B">
      <w:pPr>
        <w:spacing w:line="240" w:lineRule="auto"/>
      </w:pPr>
    </w:p>
    <w:p w14:paraId="065FB34E" w14:textId="77777777" w:rsidR="00616E98" w:rsidRPr="008A2DDA" w:rsidRDefault="00616E98" w:rsidP="00416D2F">
      <w:pPr>
        <w:pStyle w:val="pogodbaleni"/>
      </w:pPr>
      <w:r w:rsidRPr="008A2DDA">
        <w:lastRenderedPageBreak/>
        <w:t>člen</w:t>
      </w:r>
    </w:p>
    <w:p w14:paraId="2CEC0086" w14:textId="77777777" w:rsidR="003F4D8B" w:rsidRPr="008A2DDA" w:rsidRDefault="003F4D8B" w:rsidP="003F4D8B">
      <w:pPr>
        <w:spacing w:line="240" w:lineRule="auto"/>
      </w:pPr>
    </w:p>
    <w:p w14:paraId="481592F3" w14:textId="0CDA473F" w:rsidR="00616E98" w:rsidRPr="008A2DDA" w:rsidRDefault="00616E98" w:rsidP="003F4D8B">
      <w:pPr>
        <w:spacing w:line="240" w:lineRule="auto"/>
      </w:pPr>
      <w:r w:rsidRPr="008A2DDA">
        <w:t>Ta pogodba se lahko spremeni ali dopolni s pisnim aneksom, ki ga sporazumno sprejmeta in podpišeta obe pogodbeni stranki. Za spremembo kontaktnih podatkov in spremembo skrbnikov pogodbe te pogodbe je dovolj pisno obvestilo ene stranke drugi stranki.</w:t>
      </w:r>
    </w:p>
    <w:p w14:paraId="7EB345CC" w14:textId="77777777" w:rsidR="00616E98" w:rsidRPr="008A2DDA" w:rsidRDefault="00616E98" w:rsidP="003F4D8B">
      <w:pPr>
        <w:spacing w:line="240" w:lineRule="auto"/>
      </w:pPr>
    </w:p>
    <w:p w14:paraId="33024E6F" w14:textId="5FCE336E" w:rsidR="008273CD" w:rsidRPr="008A2DDA" w:rsidRDefault="00616E98" w:rsidP="003F4D8B">
      <w:pPr>
        <w:spacing w:line="240" w:lineRule="auto"/>
      </w:pPr>
      <w:r w:rsidRPr="008A2DDA">
        <w:t>Če katerokoli od pogodbenih določil je ali postane neveljavno, to ne vpliva na ostala pogodbena določila. Neveljavno določilo se nadomesti z veljavnim, ki mora čim bolj ustrezati namenu, ki ga je želelo doseči neveljavno.</w:t>
      </w:r>
    </w:p>
    <w:p w14:paraId="2D5B204F" w14:textId="77777777" w:rsidR="00616E98" w:rsidRPr="008A2DDA" w:rsidRDefault="00616E98" w:rsidP="00416D2F">
      <w:pPr>
        <w:pStyle w:val="pogodbaleni"/>
      </w:pPr>
      <w:r w:rsidRPr="008A2DDA">
        <w:t>člen</w:t>
      </w:r>
    </w:p>
    <w:p w14:paraId="00595A70" w14:textId="77777777" w:rsidR="003F4D8B" w:rsidRPr="008A2DDA" w:rsidRDefault="003F4D8B" w:rsidP="003F4D8B">
      <w:pPr>
        <w:spacing w:line="240" w:lineRule="auto"/>
      </w:pPr>
    </w:p>
    <w:p w14:paraId="60994D7A" w14:textId="7FF8A185" w:rsidR="00616E98" w:rsidRPr="008A2DDA" w:rsidRDefault="00616E98" w:rsidP="003F4D8B">
      <w:pPr>
        <w:spacing w:line="240" w:lineRule="auto"/>
      </w:pPr>
      <w:r w:rsidRPr="008A2DDA">
        <w:t>Pogodbeni stranki se zavezujeta, da bosta morebitne spore reševali sporazumno. Če to ne bo mogoče, spore rešuje stvarno pristojno sodišče v Ljubljani.</w:t>
      </w:r>
    </w:p>
    <w:p w14:paraId="3AF2BA1A" w14:textId="0BFCD17B" w:rsidR="003F4D8B" w:rsidRPr="008A2DDA" w:rsidRDefault="00AD59DE" w:rsidP="00416D2F">
      <w:pPr>
        <w:pStyle w:val="pogodbaleni"/>
      </w:pPr>
      <w:bookmarkStart w:id="17" w:name="_Toc42250994"/>
      <w:r w:rsidRPr="008A2DDA">
        <w:t>člen</w:t>
      </w:r>
    </w:p>
    <w:bookmarkEnd w:id="17"/>
    <w:p w14:paraId="1DB252F6" w14:textId="06AC0793" w:rsidR="00143609" w:rsidRPr="008A2DDA" w:rsidRDefault="00143609" w:rsidP="00143609">
      <w:pPr>
        <w:keepNext/>
        <w:keepLines/>
        <w:tabs>
          <w:tab w:val="left" w:pos="444"/>
          <w:tab w:val="left" w:pos="720"/>
          <w:tab w:val="left" w:pos="4320"/>
          <w:tab w:val="left" w:pos="5040"/>
          <w:tab w:val="left" w:pos="5760"/>
          <w:tab w:val="left" w:pos="6480"/>
          <w:tab w:val="left" w:pos="7200"/>
          <w:tab w:val="left" w:pos="7920"/>
          <w:tab w:val="left" w:pos="8640"/>
        </w:tabs>
        <w:suppressAutoHyphens w:val="0"/>
        <w:spacing w:line="240" w:lineRule="auto"/>
      </w:pPr>
      <w:r w:rsidRPr="008A2DDA">
        <w:t xml:space="preserve">Pogodba se sklepa v elektronski obliki. </w:t>
      </w:r>
      <w:r w:rsidRPr="008A2DDA">
        <w:rPr>
          <w:i/>
          <w:iCs/>
        </w:rPr>
        <w:t xml:space="preserve">//V primeru, da bo pogodba podpisana v fizični obliki, se besedilo tega člena spremeni tako, da se glasi: Ta pogodba je sestavljena v </w:t>
      </w:r>
      <w:r w:rsidR="00F04194" w:rsidRPr="008A2DDA">
        <w:rPr>
          <w:i/>
          <w:iCs/>
        </w:rPr>
        <w:t xml:space="preserve">treh </w:t>
      </w:r>
      <w:r w:rsidRPr="008A2DDA">
        <w:rPr>
          <w:i/>
          <w:iCs/>
        </w:rPr>
        <w:t xml:space="preserve">enakih izvodih, od katerih prejme naročnik </w:t>
      </w:r>
      <w:r w:rsidR="00F04194" w:rsidRPr="008A2DDA">
        <w:rPr>
          <w:i/>
          <w:iCs/>
        </w:rPr>
        <w:t xml:space="preserve">dva </w:t>
      </w:r>
      <w:r w:rsidRPr="008A2DDA">
        <w:rPr>
          <w:i/>
          <w:iCs/>
        </w:rPr>
        <w:t>in izvajalec en izvod./</w:t>
      </w:r>
    </w:p>
    <w:p w14:paraId="5D2570CC" w14:textId="77777777" w:rsidR="00143609" w:rsidRPr="008A2DDA" w:rsidRDefault="00143609" w:rsidP="00143609">
      <w:pPr>
        <w:keepNext/>
        <w:keepLines/>
        <w:tabs>
          <w:tab w:val="left" w:pos="444"/>
          <w:tab w:val="left" w:pos="720"/>
          <w:tab w:val="left" w:pos="4320"/>
          <w:tab w:val="left" w:pos="5040"/>
          <w:tab w:val="left" w:pos="5760"/>
          <w:tab w:val="left" w:pos="6480"/>
          <w:tab w:val="left" w:pos="7200"/>
          <w:tab w:val="left" w:pos="7920"/>
          <w:tab w:val="left" w:pos="8640"/>
        </w:tabs>
        <w:suppressAutoHyphens w:val="0"/>
        <w:spacing w:line="240" w:lineRule="auto"/>
      </w:pPr>
    </w:p>
    <w:p w14:paraId="137371CF" w14:textId="778E7CF5" w:rsidR="005D0161" w:rsidRPr="008A2DDA" w:rsidRDefault="005D0161" w:rsidP="003F4D8B">
      <w:pPr>
        <w:spacing w:line="240" w:lineRule="auto"/>
      </w:pPr>
    </w:p>
    <w:p w14:paraId="305CB186" w14:textId="77777777" w:rsidR="007C71D9" w:rsidRPr="008A2DDA" w:rsidRDefault="007C71D9" w:rsidP="003F4D8B">
      <w:pPr>
        <w:spacing w:line="240" w:lineRule="auto"/>
      </w:pPr>
    </w:p>
    <w:p w14:paraId="7D2F9670" w14:textId="3C169981" w:rsidR="0082140F" w:rsidRPr="008A2DDA" w:rsidRDefault="005D0161" w:rsidP="0082140F">
      <w:pPr>
        <w:pStyle w:val="Telobesedila"/>
        <w:shd w:val="clear" w:color="auto" w:fill="FFFFFF"/>
        <w:spacing w:line="240" w:lineRule="auto"/>
        <w:rPr>
          <w:rFonts w:ascii="Arial" w:hAnsi="Arial" w:cs="Arial"/>
          <w:sz w:val="20"/>
        </w:rPr>
      </w:pPr>
      <w:r w:rsidRPr="008A2DDA">
        <w:rPr>
          <w:rFonts w:ascii="Arial" w:hAnsi="Arial" w:cs="Arial"/>
          <w:sz w:val="20"/>
        </w:rPr>
        <w:t>Priloge:</w:t>
      </w:r>
    </w:p>
    <w:p w14:paraId="4A0BBA7C" w14:textId="3EFE11F8" w:rsidR="0082140F" w:rsidRPr="008A2DDA" w:rsidRDefault="0082140F" w:rsidP="0082140F">
      <w:pPr>
        <w:pStyle w:val="Telobesedila"/>
        <w:shd w:val="clear" w:color="auto" w:fill="FFFFFF"/>
        <w:spacing w:line="240" w:lineRule="auto"/>
        <w:rPr>
          <w:rFonts w:ascii="Arial" w:hAnsi="Arial" w:cs="Arial"/>
          <w:sz w:val="20"/>
        </w:rPr>
      </w:pPr>
    </w:p>
    <w:p w14:paraId="252A2971" w14:textId="7753D174" w:rsidR="007C71D9" w:rsidRPr="008A2DDA" w:rsidRDefault="007C71D9" w:rsidP="0082140F">
      <w:pPr>
        <w:pStyle w:val="Telobesedila"/>
        <w:shd w:val="clear" w:color="auto" w:fill="FFFFFF"/>
        <w:spacing w:line="240" w:lineRule="auto"/>
        <w:rPr>
          <w:rFonts w:ascii="Arial" w:hAnsi="Arial" w:cs="Arial"/>
          <w:sz w:val="20"/>
        </w:rPr>
      </w:pPr>
      <w:r w:rsidRPr="008A2DDA">
        <w:rPr>
          <w:rFonts w:ascii="Arial" w:hAnsi="Arial" w:cs="Arial"/>
          <w:sz w:val="20"/>
        </w:rPr>
        <w:t>- Priloga 1 - Pre</w:t>
      </w:r>
      <w:r w:rsidR="007B631B">
        <w:rPr>
          <w:rFonts w:ascii="Arial" w:hAnsi="Arial" w:cs="Arial"/>
          <w:sz w:val="20"/>
        </w:rPr>
        <w:t>d</w:t>
      </w:r>
      <w:r w:rsidRPr="008A2DDA">
        <w:rPr>
          <w:rFonts w:ascii="Arial" w:hAnsi="Arial" w:cs="Arial"/>
          <w:sz w:val="20"/>
        </w:rPr>
        <w:t>račun št. ____ z dne ___</w:t>
      </w:r>
    </w:p>
    <w:p w14:paraId="75024243" w14:textId="3B988569" w:rsidR="007C71D9" w:rsidRDefault="007C71D9" w:rsidP="0082140F">
      <w:pPr>
        <w:pStyle w:val="Telobesedila"/>
        <w:shd w:val="clear" w:color="auto" w:fill="FFFFFF"/>
        <w:spacing w:line="240" w:lineRule="auto"/>
        <w:rPr>
          <w:rFonts w:ascii="Arial" w:hAnsi="Arial" w:cs="Arial"/>
          <w:sz w:val="20"/>
        </w:rPr>
      </w:pPr>
      <w:r w:rsidRPr="008A2DDA">
        <w:rPr>
          <w:rFonts w:ascii="Arial" w:hAnsi="Arial" w:cs="Arial"/>
          <w:sz w:val="20"/>
        </w:rPr>
        <w:t>- Priloga 2 - Tehnične specifikacije</w:t>
      </w:r>
    </w:p>
    <w:p w14:paraId="32CAC785" w14:textId="138832BA" w:rsidR="007F46CC" w:rsidRPr="005E7D20" w:rsidRDefault="007F46CC" w:rsidP="007F46CC">
      <w:pPr>
        <w:suppressAutoHyphens w:val="0"/>
        <w:spacing w:line="260" w:lineRule="atLeast"/>
      </w:pPr>
      <w:r w:rsidRPr="005E7D20">
        <w:t>- Priloga</w:t>
      </w:r>
      <w:r w:rsidR="007B631B">
        <w:t xml:space="preserve"> 3</w:t>
      </w:r>
      <w:r w:rsidRPr="005E7D20">
        <w:t xml:space="preserve"> </w:t>
      </w:r>
      <w:r w:rsidR="007B631B">
        <w:t xml:space="preserve">(Priloga </w:t>
      </w:r>
      <w:r w:rsidRPr="005E7D20">
        <w:t>A</w:t>
      </w:r>
      <w:r w:rsidR="007B631B">
        <w:t xml:space="preserve"> v zvezi z osebnimi podatki) -</w:t>
      </w:r>
      <w:r w:rsidRPr="005E7D20">
        <w:t xml:space="preserve"> Informacije o obdelavi</w:t>
      </w:r>
    </w:p>
    <w:p w14:paraId="28551495" w14:textId="30857AE0" w:rsidR="007F46CC" w:rsidRPr="005E7D20" w:rsidRDefault="007F46CC" w:rsidP="007F46CC">
      <w:pPr>
        <w:suppressAutoHyphens w:val="0"/>
        <w:spacing w:line="260" w:lineRule="atLeast"/>
      </w:pPr>
      <w:r w:rsidRPr="005E7D20">
        <w:t>- Priloga</w:t>
      </w:r>
      <w:r w:rsidR="007B631B">
        <w:t xml:space="preserve"> 4</w:t>
      </w:r>
      <w:r w:rsidRPr="005E7D20">
        <w:t xml:space="preserve"> </w:t>
      </w:r>
      <w:r w:rsidR="007B631B">
        <w:t xml:space="preserve">(Priloga </w:t>
      </w:r>
      <w:r w:rsidRPr="005E7D20">
        <w:t>B</w:t>
      </w:r>
      <w:r w:rsidR="007B631B">
        <w:t xml:space="preserve"> v zvezi z osebnimi podatki) -</w:t>
      </w:r>
      <w:r w:rsidRPr="005E7D20">
        <w:t xml:space="preserve"> Pod-obdelovalci</w:t>
      </w:r>
    </w:p>
    <w:p w14:paraId="630354BE" w14:textId="0811BFE6" w:rsidR="007F46CC" w:rsidRPr="007F46CC" w:rsidRDefault="007F46CC" w:rsidP="007F46CC">
      <w:pPr>
        <w:suppressAutoHyphens w:val="0"/>
        <w:spacing w:line="260" w:lineRule="atLeast"/>
      </w:pPr>
      <w:r w:rsidRPr="005E7D20">
        <w:t>- Priloga</w:t>
      </w:r>
      <w:r w:rsidR="007B631B">
        <w:t xml:space="preserve"> 5 (Priloga</w:t>
      </w:r>
      <w:r w:rsidRPr="005E7D20">
        <w:t xml:space="preserve"> C</w:t>
      </w:r>
      <w:r w:rsidR="007B631B">
        <w:t xml:space="preserve"> v zvezi z osebnimi podatki) -</w:t>
      </w:r>
      <w:r w:rsidRPr="005E7D20">
        <w:t xml:space="preserve"> Navodilo glede uporabe osebnih podatkov</w:t>
      </w:r>
    </w:p>
    <w:p w14:paraId="03114A8D" w14:textId="77777777" w:rsidR="007F46CC" w:rsidRDefault="007F46CC" w:rsidP="0082140F">
      <w:pPr>
        <w:pStyle w:val="Telobesedila"/>
        <w:shd w:val="clear" w:color="auto" w:fill="FFFFFF"/>
        <w:spacing w:line="240" w:lineRule="auto"/>
        <w:rPr>
          <w:rFonts w:ascii="Arial" w:hAnsi="Arial" w:cs="Arial"/>
          <w:sz w:val="20"/>
        </w:rPr>
      </w:pPr>
    </w:p>
    <w:p w14:paraId="46352FB6" w14:textId="77777777" w:rsidR="005E7D20" w:rsidRDefault="005E7D20">
      <w:pPr>
        <w:suppressAutoHyphens w:val="0"/>
        <w:spacing w:after="160" w:line="259" w:lineRule="auto"/>
        <w:jc w:val="left"/>
        <w:rPr>
          <w:rFonts w:eastAsiaTheme="minorHAnsi"/>
          <w:lang w:eastAsia="en-US"/>
        </w:rPr>
      </w:pPr>
      <w:r>
        <w:rPr>
          <w:rFonts w:eastAsiaTheme="minorHAnsi"/>
          <w:lang w:eastAsia="en-US"/>
        </w:rPr>
        <w:br w:type="page"/>
      </w:r>
    </w:p>
    <w:p w14:paraId="5E80014D" w14:textId="04BC487A"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lastRenderedPageBreak/>
        <w:t xml:space="preserve">Priloga A – Informacije o obdelavi  </w:t>
      </w:r>
    </w:p>
    <w:p w14:paraId="6FBEC2D5" w14:textId="77777777" w:rsidR="007F46CC" w:rsidRPr="007F46CC" w:rsidRDefault="007F46CC" w:rsidP="007F46CC">
      <w:pPr>
        <w:suppressAutoHyphens w:val="0"/>
        <w:spacing w:line="260" w:lineRule="atLeast"/>
        <w:rPr>
          <w:rFonts w:eastAsiaTheme="minorHAnsi"/>
          <w:lang w:eastAsia="en-US"/>
        </w:rPr>
      </w:pPr>
    </w:p>
    <w:p w14:paraId="044559BF" w14:textId="2B28A74F"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Namen obdelave osebnih podatkov s strani obdelovalca v imenu in za račun upravljavca je opredeljen v </w:t>
      </w:r>
      <w:r w:rsidR="008A6F68">
        <w:rPr>
          <w:rFonts w:eastAsiaTheme="minorHAnsi"/>
          <w:lang w:eastAsia="en-US"/>
        </w:rPr>
        <w:t>18</w:t>
      </w:r>
      <w:r w:rsidRPr="007F46CC">
        <w:rPr>
          <w:rFonts w:eastAsiaTheme="minorHAnsi"/>
          <w:lang w:eastAsia="en-US"/>
        </w:rPr>
        <w:t>. členu pogodbe.</w:t>
      </w:r>
    </w:p>
    <w:p w14:paraId="7390AB4E" w14:textId="77777777" w:rsidR="007F46CC" w:rsidRPr="007F46CC" w:rsidRDefault="007F46CC" w:rsidP="007F46CC">
      <w:pPr>
        <w:suppressAutoHyphens w:val="0"/>
        <w:spacing w:line="260" w:lineRule="atLeast"/>
        <w:rPr>
          <w:rFonts w:eastAsiaTheme="minorHAnsi"/>
          <w:lang w:eastAsia="en-US"/>
        </w:rPr>
      </w:pPr>
    </w:p>
    <w:p w14:paraId="1008D503" w14:textId="59A0E8BC"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Obdelava osebnih podatkov vključuje osebne podatke, ki so opredeljeni v </w:t>
      </w:r>
      <w:r w:rsidR="008A6F68">
        <w:rPr>
          <w:rFonts w:eastAsiaTheme="minorHAnsi"/>
          <w:lang w:eastAsia="en-US"/>
        </w:rPr>
        <w:t>21</w:t>
      </w:r>
      <w:r w:rsidRPr="00091500">
        <w:rPr>
          <w:rFonts w:eastAsiaTheme="minorHAnsi"/>
          <w:lang w:eastAsia="en-US"/>
        </w:rPr>
        <w:t>. členu pogodbe.</w:t>
      </w:r>
      <w:r w:rsidRPr="007F46CC">
        <w:rPr>
          <w:rFonts w:eastAsiaTheme="minorHAnsi"/>
          <w:lang w:eastAsia="en-US"/>
        </w:rPr>
        <w:t xml:space="preserve"> </w:t>
      </w:r>
    </w:p>
    <w:p w14:paraId="3DE0895D" w14:textId="77777777" w:rsidR="007F46CC" w:rsidRPr="007F46CC" w:rsidRDefault="007F46CC" w:rsidP="007F46CC">
      <w:pPr>
        <w:suppressAutoHyphens w:val="0"/>
        <w:spacing w:line="260" w:lineRule="atLeast"/>
        <w:rPr>
          <w:rFonts w:eastAsiaTheme="minorHAnsi"/>
          <w:lang w:eastAsia="en-US"/>
        </w:rPr>
      </w:pPr>
    </w:p>
    <w:p w14:paraId="6A02943E"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Obdelava se nanaša na naslednje kategorije posameznikov:</w:t>
      </w:r>
    </w:p>
    <w:p w14:paraId="3B3875EC" w14:textId="1D15FA74" w:rsidR="00C33D66" w:rsidRDefault="00C33D66" w:rsidP="005E7D20">
      <w:pPr>
        <w:pStyle w:val="Odstavekseznama"/>
        <w:numPr>
          <w:ilvl w:val="0"/>
          <w:numId w:val="26"/>
        </w:numPr>
        <w:spacing w:line="240" w:lineRule="auto"/>
      </w:pPr>
      <w:r>
        <w:t>posamezniki, katerih podatki se nahajajo morebiti v sistemih vzdrževanja</w:t>
      </w:r>
    </w:p>
    <w:p w14:paraId="4D23AE4C" w14:textId="4368A447" w:rsidR="007F46CC" w:rsidRPr="00B67CF5" w:rsidRDefault="00AF72E5" w:rsidP="00C33D66">
      <w:pPr>
        <w:pStyle w:val="Odstavekseznama"/>
        <w:numPr>
          <w:ilvl w:val="0"/>
          <w:numId w:val="26"/>
        </w:numPr>
        <w:spacing w:line="240" w:lineRule="auto"/>
      </w:pPr>
      <w:r w:rsidRPr="00B67CF5">
        <w:t>posamezniki, ki so prisotni na usposabljanj</w:t>
      </w:r>
      <w:r w:rsidR="006B1914" w:rsidRPr="00B67CF5">
        <w:t>u</w:t>
      </w:r>
      <w:r w:rsidRPr="00B67CF5">
        <w:t xml:space="preserve">. </w:t>
      </w:r>
    </w:p>
    <w:p w14:paraId="1C655D22" w14:textId="77777777" w:rsidR="003E4EA2" w:rsidRDefault="003E4EA2" w:rsidP="007F46CC">
      <w:pPr>
        <w:suppressAutoHyphens w:val="0"/>
        <w:spacing w:line="260" w:lineRule="atLeast"/>
        <w:rPr>
          <w:rFonts w:eastAsiaTheme="minorHAnsi"/>
          <w:lang w:eastAsia="en-US"/>
        </w:rPr>
      </w:pPr>
    </w:p>
    <w:p w14:paraId="6CE283EE" w14:textId="7ABC1264"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Čas obdelave se izvaja ves čas izvajanja te pogodbe in je opredeljen </w:t>
      </w:r>
      <w:r w:rsidRPr="00091500">
        <w:rPr>
          <w:rFonts w:eastAsiaTheme="minorHAnsi"/>
          <w:lang w:eastAsia="en-US"/>
        </w:rPr>
        <w:t xml:space="preserve">v </w:t>
      </w:r>
      <w:r w:rsidR="007B631B">
        <w:rPr>
          <w:rFonts w:eastAsiaTheme="minorHAnsi"/>
          <w:lang w:eastAsia="en-US"/>
        </w:rPr>
        <w:t>2</w:t>
      </w:r>
      <w:r w:rsidR="008A6F68">
        <w:rPr>
          <w:rFonts w:eastAsiaTheme="minorHAnsi"/>
          <w:lang w:eastAsia="en-US"/>
        </w:rPr>
        <w:t>2</w:t>
      </w:r>
      <w:r w:rsidRPr="00091500">
        <w:rPr>
          <w:rFonts w:eastAsiaTheme="minorHAnsi"/>
          <w:lang w:eastAsia="en-US"/>
        </w:rPr>
        <w:t>. členu pogodbe.</w:t>
      </w:r>
    </w:p>
    <w:p w14:paraId="48EC37FF" w14:textId="77777777" w:rsidR="007F46CC" w:rsidRPr="007F46CC" w:rsidRDefault="007F46CC" w:rsidP="007F46CC">
      <w:pPr>
        <w:suppressAutoHyphens w:val="0"/>
        <w:spacing w:line="260" w:lineRule="atLeast"/>
        <w:rPr>
          <w:rFonts w:eastAsiaTheme="minorHAnsi"/>
          <w:lang w:eastAsia="en-US"/>
        </w:rPr>
      </w:pPr>
    </w:p>
    <w:p w14:paraId="292D1944" w14:textId="4D5D91C4"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Upravljavec osebnih podatkov zagotavlja, da ima imenovano pooblaščeno osebo za varstvo podatkov, e-naslov: </w:t>
      </w:r>
      <w:r w:rsidR="00AF72E5">
        <w:rPr>
          <w:rFonts w:eastAsiaTheme="minorHAnsi"/>
          <w:lang w:eastAsia="en-US"/>
        </w:rPr>
        <w:t>gp</w:t>
      </w:r>
      <w:r w:rsidRPr="007F46CC">
        <w:rPr>
          <w:rFonts w:eastAsiaTheme="minorHAnsi"/>
          <w:lang w:eastAsia="en-US"/>
        </w:rPr>
        <w:t>.</w:t>
      </w:r>
      <w:r w:rsidR="00AF72E5">
        <w:rPr>
          <w:rFonts w:eastAsiaTheme="minorHAnsi"/>
          <w:lang w:eastAsia="en-US"/>
        </w:rPr>
        <w:t>mdp</w:t>
      </w:r>
      <w:r w:rsidRPr="007F46CC">
        <w:rPr>
          <w:rFonts w:eastAsiaTheme="minorHAnsi"/>
          <w:lang w:eastAsia="en-US"/>
        </w:rPr>
        <w:t>@gov.si.</w:t>
      </w:r>
    </w:p>
    <w:p w14:paraId="422F0132"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w:t>
      </w:r>
    </w:p>
    <w:p w14:paraId="204DBD8C" w14:textId="77777777" w:rsidR="007F46CC" w:rsidRPr="007F46CC" w:rsidRDefault="007F46CC" w:rsidP="007F46CC">
      <w:pPr>
        <w:suppressAutoHyphens w:val="0"/>
        <w:spacing w:line="260" w:lineRule="atLeast"/>
        <w:rPr>
          <w:rFonts w:eastAsiaTheme="minorHAnsi"/>
          <w:lang w:eastAsia="en-US"/>
        </w:rPr>
      </w:pPr>
    </w:p>
    <w:p w14:paraId="616D6A4A" w14:textId="77777777" w:rsidR="007F46CC" w:rsidRPr="007F46CC" w:rsidRDefault="007F46CC" w:rsidP="007F46CC">
      <w:pPr>
        <w:suppressAutoHyphens w:val="0"/>
        <w:spacing w:line="260" w:lineRule="atLeast"/>
        <w:rPr>
          <w:rFonts w:eastAsiaTheme="minorHAnsi"/>
          <w:lang w:eastAsia="en-US"/>
        </w:rPr>
      </w:pPr>
    </w:p>
    <w:p w14:paraId="3D938F32" w14:textId="77777777" w:rsidR="007F46CC" w:rsidRPr="007F46CC" w:rsidRDefault="007F46CC" w:rsidP="007F46CC">
      <w:pPr>
        <w:suppressAutoHyphens w:val="0"/>
        <w:spacing w:line="260" w:lineRule="atLeast"/>
        <w:rPr>
          <w:rFonts w:eastAsiaTheme="minorHAnsi"/>
          <w:lang w:eastAsia="en-US"/>
        </w:rPr>
      </w:pPr>
    </w:p>
    <w:p w14:paraId="60E943BC" w14:textId="77777777" w:rsidR="007F46CC" w:rsidRPr="007F46CC" w:rsidRDefault="007F46CC" w:rsidP="007F46CC">
      <w:pPr>
        <w:suppressAutoHyphens w:val="0"/>
        <w:spacing w:line="260" w:lineRule="atLeast"/>
        <w:rPr>
          <w:rFonts w:eastAsiaTheme="minorHAnsi"/>
          <w:lang w:eastAsia="en-US"/>
        </w:rPr>
      </w:pPr>
    </w:p>
    <w:p w14:paraId="6FD86394" w14:textId="77777777" w:rsidR="007F46CC" w:rsidRPr="007F46CC" w:rsidRDefault="007F46CC" w:rsidP="007F46CC">
      <w:pPr>
        <w:suppressAutoHyphens w:val="0"/>
        <w:spacing w:line="260" w:lineRule="atLeast"/>
        <w:rPr>
          <w:rFonts w:eastAsiaTheme="minorHAnsi"/>
          <w:lang w:eastAsia="en-US"/>
        </w:rPr>
      </w:pPr>
    </w:p>
    <w:p w14:paraId="5B710E43" w14:textId="77777777" w:rsidR="007F46CC" w:rsidRPr="007F46CC" w:rsidRDefault="007F46CC" w:rsidP="007F46CC">
      <w:pPr>
        <w:suppressAutoHyphens w:val="0"/>
        <w:spacing w:line="260" w:lineRule="atLeast"/>
        <w:rPr>
          <w:rFonts w:eastAsiaTheme="minorHAnsi"/>
          <w:lang w:eastAsia="en-US"/>
        </w:rPr>
      </w:pPr>
    </w:p>
    <w:p w14:paraId="1B3D16F4" w14:textId="77777777" w:rsidR="007F46CC" w:rsidRPr="007F46CC" w:rsidRDefault="007F46CC" w:rsidP="007F46CC">
      <w:pPr>
        <w:suppressAutoHyphens w:val="0"/>
        <w:spacing w:line="260" w:lineRule="atLeast"/>
        <w:rPr>
          <w:rFonts w:eastAsiaTheme="minorHAnsi"/>
          <w:lang w:eastAsia="en-US"/>
        </w:rPr>
      </w:pPr>
    </w:p>
    <w:p w14:paraId="11A656BA" w14:textId="77777777" w:rsidR="007F46CC" w:rsidRPr="007F46CC" w:rsidRDefault="007F46CC" w:rsidP="007F46CC">
      <w:pPr>
        <w:suppressAutoHyphens w:val="0"/>
        <w:spacing w:line="260" w:lineRule="atLeast"/>
        <w:rPr>
          <w:rFonts w:eastAsiaTheme="minorHAnsi"/>
          <w:lang w:eastAsia="en-US"/>
        </w:rPr>
      </w:pPr>
    </w:p>
    <w:p w14:paraId="3559C702" w14:textId="77777777" w:rsidR="007F46CC" w:rsidRPr="007F46CC" w:rsidRDefault="007F46CC" w:rsidP="007F46CC">
      <w:pPr>
        <w:suppressAutoHyphens w:val="0"/>
        <w:spacing w:line="260" w:lineRule="atLeast"/>
        <w:rPr>
          <w:rFonts w:eastAsiaTheme="minorHAnsi"/>
          <w:lang w:eastAsia="en-US"/>
        </w:rPr>
      </w:pPr>
    </w:p>
    <w:p w14:paraId="50345C5C" w14:textId="77777777" w:rsidR="007F46CC" w:rsidRPr="007F46CC" w:rsidRDefault="007F46CC" w:rsidP="007F46CC">
      <w:pPr>
        <w:suppressAutoHyphens w:val="0"/>
        <w:spacing w:line="260" w:lineRule="atLeast"/>
        <w:rPr>
          <w:rFonts w:eastAsiaTheme="minorHAnsi"/>
          <w:lang w:eastAsia="en-US"/>
        </w:rPr>
      </w:pPr>
    </w:p>
    <w:p w14:paraId="03C81DF3" w14:textId="77777777" w:rsidR="007F46CC" w:rsidRPr="007F46CC" w:rsidRDefault="007F46CC" w:rsidP="007F46CC">
      <w:pPr>
        <w:suppressAutoHyphens w:val="0"/>
        <w:spacing w:line="260" w:lineRule="atLeast"/>
        <w:rPr>
          <w:rFonts w:eastAsiaTheme="minorHAnsi"/>
          <w:lang w:eastAsia="en-US"/>
        </w:rPr>
      </w:pPr>
    </w:p>
    <w:p w14:paraId="2F31B5AA" w14:textId="77777777" w:rsidR="007F46CC" w:rsidRPr="007F46CC" w:rsidRDefault="007F46CC" w:rsidP="007F46CC">
      <w:pPr>
        <w:suppressAutoHyphens w:val="0"/>
        <w:spacing w:line="260" w:lineRule="atLeast"/>
        <w:rPr>
          <w:rFonts w:eastAsiaTheme="minorHAnsi"/>
          <w:lang w:eastAsia="en-US"/>
        </w:rPr>
      </w:pPr>
    </w:p>
    <w:p w14:paraId="2113120D" w14:textId="77777777" w:rsidR="007F46CC" w:rsidRPr="007F46CC" w:rsidRDefault="007F46CC" w:rsidP="007F46CC">
      <w:pPr>
        <w:suppressAutoHyphens w:val="0"/>
        <w:spacing w:line="260" w:lineRule="atLeast"/>
        <w:rPr>
          <w:rFonts w:eastAsiaTheme="minorHAnsi"/>
          <w:lang w:eastAsia="en-US"/>
        </w:rPr>
      </w:pPr>
    </w:p>
    <w:p w14:paraId="73A847A6" w14:textId="77777777" w:rsidR="007F46CC" w:rsidRPr="007F46CC" w:rsidRDefault="007F46CC" w:rsidP="007F46CC">
      <w:pPr>
        <w:suppressAutoHyphens w:val="0"/>
        <w:spacing w:line="260" w:lineRule="atLeast"/>
        <w:rPr>
          <w:rFonts w:eastAsiaTheme="minorHAnsi"/>
          <w:lang w:eastAsia="en-US"/>
        </w:rPr>
      </w:pPr>
    </w:p>
    <w:p w14:paraId="19D19DB9" w14:textId="77777777" w:rsidR="007F46CC" w:rsidRPr="007F46CC" w:rsidRDefault="007F46CC" w:rsidP="007F46CC">
      <w:pPr>
        <w:suppressAutoHyphens w:val="0"/>
        <w:spacing w:line="260" w:lineRule="atLeast"/>
        <w:rPr>
          <w:rFonts w:eastAsiaTheme="minorHAnsi"/>
          <w:lang w:eastAsia="en-US"/>
        </w:rPr>
      </w:pPr>
    </w:p>
    <w:p w14:paraId="199C83C6" w14:textId="77777777" w:rsidR="007F46CC" w:rsidRPr="007F46CC" w:rsidRDefault="007F46CC" w:rsidP="007F46CC">
      <w:pPr>
        <w:suppressAutoHyphens w:val="0"/>
        <w:spacing w:line="260" w:lineRule="atLeast"/>
        <w:rPr>
          <w:rFonts w:eastAsiaTheme="minorHAnsi"/>
          <w:lang w:eastAsia="en-US"/>
        </w:rPr>
      </w:pPr>
    </w:p>
    <w:p w14:paraId="2477F3EF" w14:textId="77777777" w:rsidR="007F46CC" w:rsidRPr="007F46CC" w:rsidRDefault="007F46CC" w:rsidP="007F46CC">
      <w:pPr>
        <w:suppressAutoHyphens w:val="0"/>
        <w:spacing w:line="260" w:lineRule="atLeast"/>
        <w:rPr>
          <w:rFonts w:eastAsiaTheme="minorHAnsi"/>
          <w:lang w:eastAsia="en-US"/>
        </w:rPr>
      </w:pPr>
    </w:p>
    <w:p w14:paraId="28D5E9B9" w14:textId="77777777" w:rsidR="007F46CC" w:rsidRPr="007F46CC" w:rsidRDefault="007F46CC" w:rsidP="007F46CC">
      <w:pPr>
        <w:suppressAutoHyphens w:val="0"/>
        <w:spacing w:line="260" w:lineRule="atLeast"/>
        <w:rPr>
          <w:rFonts w:eastAsiaTheme="minorHAnsi"/>
          <w:lang w:eastAsia="en-US"/>
        </w:rPr>
      </w:pPr>
    </w:p>
    <w:p w14:paraId="31742624" w14:textId="77777777" w:rsidR="007F46CC" w:rsidRPr="007F46CC" w:rsidRDefault="007F46CC" w:rsidP="007F46CC">
      <w:pPr>
        <w:suppressAutoHyphens w:val="0"/>
        <w:spacing w:line="260" w:lineRule="atLeast"/>
        <w:rPr>
          <w:rFonts w:eastAsiaTheme="minorHAnsi"/>
          <w:lang w:eastAsia="en-US"/>
        </w:rPr>
      </w:pPr>
    </w:p>
    <w:p w14:paraId="4FE7F4F0" w14:textId="77777777" w:rsidR="007F46CC" w:rsidRPr="007F46CC" w:rsidRDefault="007F46CC" w:rsidP="007F46CC">
      <w:pPr>
        <w:suppressAutoHyphens w:val="0"/>
        <w:spacing w:after="160" w:line="260" w:lineRule="atLeast"/>
        <w:jc w:val="left"/>
        <w:rPr>
          <w:rFonts w:eastAsiaTheme="minorHAnsi"/>
          <w:lang w:eastAsia="en-US"/>
        </w:rPr>
      </w:pPr>
      <w:r w:rsidRPr="007F46CC">
        <w:rPr>
          <w:rFonts w:eastAsiaTheme="minorHAnsi"/>
          <w:lang w:eastAsia="en-US"/>
        </w:rPr>
        <w:br w:type="page"/>
      </w:r>
    </w:p>
    <w:p w14:paraId="10AC8E6E"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lastRenderedPageBreak/>
        <w:t xml:space="preserve">Priloga B – Odobreni pod-izvajalci oziroma pod-obdelovalci </w:t>
      </w:r>
    </w:p>
    <w:p w14:paraId="46E0D360" w14:textId="77777777" w:rsidR="007F46CC" w:rsidRPr="007F46CC" w:rsidRDefault="007F46CC" w:rsidP="007F46CC">
      <w:pPr>
        <w:suppressAutoHyphens w:val="0"/>
        <w:spacing w:line="260" w:lineRule="atLeast"/>
        <w:rPr>
          <w:rFonts w:eastAsiaTheme="minorHAnsi"/>
          <w:lang w:eastAsia="en-US"/>
        </w:rPr>
      </w:pPr>
    </w:p>
    <w:p w14:paraId="3A19D34E"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B.1 Odobreni pod-izvajalci oziroma pod-obdelovalci</w:t>
      </w:r>
    </w:p>
    <w:p w14:paraId="0BCC317A"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1.</w:t>
      </w:r>
    </w:p>
    <w:p w14:paraId="3392DC81"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Naziv:      </w:t>
      </w:r>
    </w:p>
    <w:p w14:paraId="242209C5"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Matična številka:      </w:t>
      </w:r>
    </w:p>
    <w:p w14:paraId="48DD9A4A"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Davčna številka:      </w:t>
      </w:r>
    </w:p>
    <w:p w14:paraId="7874ECE9"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Opis obdelav s strani pod-obdelovalca:      </w:t>
      </w:r>
    </w:p>
    <w:p w14:paraId="38B1934B" w14:textId="77777777" w:rsidR="007F46CC" w:rsidRPr="007F46CC" w:rsidRDefault="007F46CC" w:rsidP="007F46CC">
      <w:pPr>
        <w:suppressAutoHyphens w:val="0"/>
        <w:spacing w:line="260" w:lineRule="atLeast"/>
        <w:rPr>
          <w:rFonts w:eastAsiaTheme="minorHAnsi"/>
          <w:lang w:eastAsia="en-US"/>
        </w:rPr>
      </w:pPr>
    </w:p>
    <w:p w14:paraId="0F6C6669" w14:textId="77777777" w:rsidR="007F46CC" w:rsidRPr="007F46CC" w:rsidRDefault="007F46CC" w:rsidP="007F46CC">
      <w:pPr>
        <w:suppressAutoHyphens w:val="0"/>
        <w:spacing w:line="260" w:lineRule="atLeast"/>
        <w:rPr>
          <w:rFonts w:eastAsiaTheme="minorHAnsi"/>
          <w:lang w:eastAsia="en-US"/>
        </w:rPr>
      </w:pPr>
    </w:p>
    <w:p w14:paraId="4CA18C88" w14:textId="77777777" w:rsidR="007F46CC" w:rsidRPr="007F46CC" w:rsidRDefault="007F46CC" w:rsidP="007F46CC">
      <w:pPr>
        <w:suppressAutoHyphens w:val="0"/>
        <w:spacing w:line="260" w:lineRule="atLeast"/>
        <w:rPr>
          <w:rFonts w:eastAsiaTheme="minorHAnsi"/>
          <w:lang w:eastAsia="en-US"/>
        </w:rPr>
      </w:pPr>
    </w:p>
    <w:p w14:paraId="6C9914B2" w14:textId="77777777" w:rsidR="007F46CC" w:rsidRPr="007F46CC" w:rsidRDefault="007F46CC" w:rsidP="007F46CC">
      <w:pPr>
        <w:suppressAutoHyphens w:val="0"/>
        <w:spacing w:line="260" w:lineRule="atLeast"/>
        <w:rPr>
          <w:rFonts w:eastAsiaTheme="minorHAnsi"/>
          <w:lang w:eastAsia="en-US"/>
        </w:rPr>
      </w:pPr>
    </w:p>
    <w:p w14:paraId="47BBE1F5" w14:textId="77777777" w:rsidR="007F46CC" w:rsidRPr="007F46CC" w:rsidRDefault="007F46CC" w:rsidP="007F46CC">
      <w:pPr>
        <w:suppressAutoHyphens w:val="0"/>
        <w:spacing w:line="260" w:lineRule="atLeast"/>
        <w:rPr>
          <w:rFonts w:eastAsiaTheme="minorHAnsi"/>
          <w:lang w:eastAsia="en-US"/>
        </w:rPr>
      </w:pPr>
    </w:p>
    <w:p w14:paraId="0DD8400F" w14:textId="77777777" w:rsidR="007F46CC" w:rsidRPr="007F46CC" w:rsidRDefault="007F46CC" w:rsidP="007F46CC">
      <w:pPr>
        <w:suppressAutoHyphens w:val="0"/>
        <w:spacing w:line="260" w:lineRule="atLeast"/>
        <w:rPr>
          <w:rFonts w:eastAsiaTheme="minorHAnsi"/>
          <w:lang w:eastAsia="en-US"/>
        </w:rPr>
      </w:pPr>
    </w:p>
    <w:p w14:paraId="3C1E40F0" w14:textId="77777777" w:rsidR="007F46CC" w:rsidRPr="007F46CC" w:rsidRDefault="007F46CC" w:rsidP="007F46CC">
      <w:pPr>
        <w:suppressAutoHyphens w:val="0"/>
        <w:spacing w:line="260" w:lineRule="atLeast"/>
        <w:rPr>
          <w:rFonts w:eastAsiaTheme="minorHAnsi"/>
          <w:lang w:eastAsia="en-US"/>
        </w:rPr>
      </w:pPr>
    </w:p>
    <w:p w14:paraId="6FAE0795" w14:textId="77777777" w:rsidR="007F46CC" w:rsidRPr="007F46CC" w:rsidRDefault="007F46CC" w:rsidP="007F46CC">
      <w:pPr>
        <w:suppressAutoHyphens w:val="0"/>
        <w:spacing w:line="260" w:lineRule="atLeast"/>
        <w:rPr>
          <w:rFonts w:eastAsiaTheme="minorHAnsi"/>
          <w:lang w:eastAsia="en-US"/>
        </w:rPr>
      </w:pPr>
    </w:p>
    <w:p w14:paraId="0265DB84" w14:textId="77777777" w:rsidR="007F46CC" w:rsidRPr="007F46CC" w:rsidRDefault="007F46CC" w:rsidP="007F46CC">
      <w:pPr>
        <w:suppressAutoHyphens w:val="0"/>
        <w:spacing w:line="260" w:lineRule="atLeast"/>
        <w:rPr>
          <w:rFonts w:eastAsiaTheme="minorHAnsi"/>
          <w:lang w:eastAsia="en-US"/>
        </w:rPr>
      </w:pPr>
    </w:p>
    <w:p w14:paraId="18A2F826" w14:textId="77777777" w:rsidR="007F46CC" w:rsidRPr="007F46CC" w:rsidRDefault="007F46CC" w:rsidP="007F46CC">
      <w:pPr>
        <w:suppressAutoHyphens w:val="0"/>
        <w:spacing w:line="260" w:lineRule="atLeast"/>
        <w:rPr>
          <w:rFonts w:eastAsiaTheme="minorHAnsi"/>
          <w:lang w:eastAsia="en-US"/>
        </w:rPr>
      </w:pPr>
    </w:p>
    <w:p w14:paraId="3F168F31" w14:textId="77777777" w:rsidR="007F46CC" w:rsidRPr="007F46CC" w:rsidRDefault="007F46CC" w:rsidP="007F46CC">
      <w:pPr>
        <w:suppressAutoHyphens w:val="0"/>
        <w:spacing w:line="260" w:lineRule="atLeast"/>
        <w:rPr>
          <w:rFonts w:eastAsiaTheme="minorHAnsi"/>
          <w:lang w:eastAsia="en-US"/>
        </w:rPr>
      </w:pPr>
    </w:p>
    <w:p w14:paraId="5F801CEC" w14:textId="77777777" w:rsidR="007F46CC" w:rsidRPr="007F46CC" w:rsidRDefault="007F46CC" w:rsidP="007F46CC">
      <w:pPr>
        <w:suppressAutoHyphens w:val="0"/>
        <w:spacing w:line="260" w:lineRule="atLeast"/>
        <w:rPr>
          <w:rFonts w:eastAsiaTheme="minorHAnsi"/>
          <w:lang w:eastAsia="en-US"/>
        </w:rPr>
      </w:pPr>
    </w:p>
    <w:p w14:paraId="50E26692" w14:textId="77777777" w:rsidR="007F46CC" w:rsidRPr="007F46CC" w:rsidRDefault="007F46CC" w:rsidP="007F46CC">
      <w:pPr>
        <w:suppressAutoHyphens w:val="0"/>
        <w:spacing w:line="260" w:lineRule="atLeast"/>
        <w:rPr>
          <w:rFonts w:eastAsiaTheme="minorHAnsi"/>
          <w:lang w:eastAsia="en-US"/>
        </w:rPr>
      </w:pPr>
    </w:p>
    <w:p w14:paraId="1885CAE7" w14:textId="77777777" w:rsidR="007F46CC" w:rsidRPr="007F46CC" w:rsidRDefault="007F46CC" w:rsidP="007F46CC">
      <w:pPr>
        <w:suppressAutoHyphens w:val="0"/>
        <w:spacing w:line="260" w:lineRule="atLeast"/>
        <w:rPr>
          <w:rFonts w:eastAsiaTheme="minorHAnsi"/>
          <w:lang w:eastAsia="en-US"/>
        </w:rPr>
      </w:pPr>
    </w:p>
    <w:p w14:paraId="5FC5CDEB" w14:textId="77777777" w:rsidR="007F46CC" w:rsidRPr="007F46CC" w:rsidRDefault="007F46CC" w:rsidP="007F46CC">
      <w:pPr>
        <w:suppressAutoHyphens w:val="0"/>
        <w:spacing w:line="260" w:lineRule="atLeast"/>
        <w:rPr>
          <w:rFonts w:eastAsiaTheme="minorHAnsi"/>
          <w:lang w:eastAsia="en-US"/>
        </w:rPr>
      </w:pPr>
    </w:p>
    <w:p w14:paraId="42798D95" w14:textId="77777777" w:rsidR="007F46CC" w:rsidRPr="007F46CC" w:rsidRDefault="007F46CC" w:rsidP="007F46CC">
      <w:pPr>
        <w:suppressAutoHyphens w:val="0"/>
        <w:spacing w:line="260" w:lineRule="atLeast"/>
        <w:rPr>
          <w:rFonts w:eastAsiaTheme="minorHAnsi"/>
          <w:lang w:eastAsia="en-US"/>
        </w:rPr>
      </w:pPr>
    </w:p>
    <w:p w14:paraId="4C396578" w14:textId="77777777" w:rsidR="007F46CC" w:rsidRPr="007F46CC" w:rsidRDefault="007F46CC" w:rsidP="007F46CC">
      <w:pPr>
        <w:suppressAutoHyphens w:val="0"/>
        <w:spacing w:line="260" w:lineRule="atLeast"/>
        <w:rPr>
          <w:rFonts w:eastAsiaTheme="minorHAnsi"/>
          <w:lang w:eastAsia="en-US"/>
        </w:rPr>
      </w:pPr>
    </w:p>
    <w:p w14:paraId="50F68C5A" w14:textId="77777777" w:rsidR="007F46CC" w:rsidRPr="007F46CC" w:rsidRDefault="007F46CC" w:rsidP="007F46CC">
      <w:pPr>
        <w:suppressAutoHyphens w:val="0"/>
        <w:spacing w:line="260" w:lineRule="atLeast"/>
        <w:rPr>
          <w:rFonts w:eastAsiaTheme="minorHAnsi"/>
          <w:lang w:eastAsia="en-US"/>
        </w:rPr>
      </w:pPr>
    </w:p>
    <w:p w14:paraId="1D7337C8" w14:textId="77777777" w:rsidR="007F46CC" w:rsidRPr="007F46CC" w:rsidRDefault="007F46CC" w:rsidP="007F46CC">
      <w:pPr>
        <w:suppressAutoHyphens w:val="0"/>
        <w:spacing w:line="260" w:lineRule="atLeast"/>
        <w:rPr>
          <w:rFonts w:eastAsiaTheme="minorHAnsi"/>
          <w:lang w:eastAsia="en-US"/>
        </w:rPr>
      </w:pPr>
    </w:p>
    <w:p w14:paraId="682FBA63" w14:textId="77777777" w:rsidR="007F46CC" w:rsidRPr="007F46CC" w:rsidRDefault="007F46CC" w:rsidP="007F46CC">
      <w:pPr>
        <w:suppressAutoHyphens w:val="0"/>
        <w:spacing w:line="260" w:lineRule="atLeast"/>
        <w:rPr>
          <w:rFonts w:eastAsiaTheme="minorHAnsi"/>
          <w:lang w:eastAsia="en-US"/>
        </w:rPr>
      </w:pPr>
    </w:p>
    <w:p w14:paraId="0A0E53CA" w14:textId="77777777" w:rsidR="007F46CC" w:rsidRPr="007F46CC" w:rsidRDefault="007F46CC" w:rsidP="007F46CC">
      <w:pPr>
        <w:suppressAutoHyphens w:val="0"/>
        <w:spacing w:line="260" w:lineRule="atLeast"/>
        <w:rPr>
          <w:rFonts w:eastAsiaTheme="minorHAnsi"/>
          <w:lang w:eastAsia="en-US"/>
        </w:rPr>
      </w:pPr>
    </w:p>
    <w:p w14:paraId="62B12E78" w14:textId="77777777" w:rsidR="007F46CC" w:rsidRPr="007F46CC" w:rsidRDefault="007F46CC" w:rsidP="007F46CC">
      <w:pPr>
        <w:suppressAutoHyphens w:val="0"/>
        <w:spacing w:line="260" w:lineRule="atLeast"/>
        <w:rPr>
          <w:rFonts w:eastAsiaTheme="minorHAnsi"/>
          <w:lang w:eastAsia="en-US"/>
        </w:rPr>
      </w:pPr>
    </w:p>
    <w:p w14:paraId="42509360" w14:textId="77777777" w:rsidR="007F46CC" w:rsidRPr="007F46CC" w:rsidRDefault="007F46CC" w:rsidP="007F46CC">
      <w:pPr>
        <w:suppressAutoHyphens w:val="0"/>
        <w:spacing w:line="260" w:lineRule="atLeast"/>
        <w:rPr>
          <w:rFonts w:eastAsiaTheme="minorHAnsi"/>
          <w:lang w:eastAsia="en-US"/>
        </w:rPr>
      </w:pPr>
    </w:p>
    <w:p w14:paraId="2832A54A" w14:textId="77777777" w:rsidR="007F46CC" w:rsidRPr="007F46CC" w:rsidRDefault="007F46CC" w:rsidP="007F46CC">
      <w:pPr>
        <w:suppressAutoHyphens w:val="0"/>
        <w:spacing w:line="260" w:lineRule="atLeast"/>
        <w:rPr>
          <w:rFonts w:eastAsiaTheme="minorHAnsi"/>
          <w:lang w:eastAsia="en-US"/>
        </w:rPr>
      </w:pPr>
    </w:p>
    <w:p w14:paraId="39FBD270" w14:textId="77777777" w:rsidR="007F46CC" w:rsidRPr="007F46CC" w:rsidRDefault="007F46CC" w:rsidP="007F46CC">
      <w:pPr>
        <w:suppressAutoHyphens w:val="0"/>
        <w:spacing w:line="260" w:lineRule="atLeast"/>
        <w:rPr>
          <w:rFonts w:eastAsiaTheme="minorHAnsi"/>
          <w:lang w:eastAsia="en-US"/>
        </w:rPr>
      </w:pPr>
    </w:p>
    <w:p w14:paraId="0CC4E244" w14:textId="77777777" w:rsidR="007F46CC" w:rsidRPr="007F46CC" w:rsidRDefault="007F46CC" w:rsidP="007F46CC">
      <w:pPr>
        <w:suppressAutoHyphens w:val="0"/>
        <w:spacing w:after="160" w:line="260" w:lineRule="atLeast"/>
        <w:jc w:val="left"/>
        <w:rPr>
          <w:rFonts w:eastAsiaTheme="minorHAnsi"/>
          <w:lang w:eastAsia="en-US"/>
        </w:rPr>
      </w:pPr>
      <w:r w:rsidRPr="007F46CC">
        <w:rPr>
          <w:rFonts w:eastAsiaTheme="minorHAnsi"/>
          <w:lang w:eastAsia="en-US"/>
        </w:rPr>
        <w:br w:type="page"/>
      </w:r>
    </w:p>
    <w:p w14:paraId="7828FA6E"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lastRenderedPageBreak/>
        <w:t xml:space="preserve">Priloga C – Navodilo glede uporabe osebnih podatkov </w:t>
      </w:r>
    </w:p>
    <w:p w14:paraId="571C42D9" w14:textId="77777777" w:rsidR="007F46CC" w:rsidRPr="007F46CC" w:rsidRDefault="007F46CC" w:rsidP="007F46CC">
      <w:pPr>
        <w:suppressAutoHyphens w:val="0"/>
        <w:spacing w:line="260" w:lineRule="atLeast"/>
        <w:rPr>
          <w:rFonts w:eastAsiaTheme="minorHAnsi"/>
          <w:lang w:eastAsia="en-US"/>
        </w:rPr>
      </w:pPr>
    </w:p>
    <w:p w14:paraId="723D6675"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C.1 Predmet navodila glede obdelave osebnih podatkov</w:t>
      </w:r>
    </w:p>
    <w:p w14:paraId="3890785C" w14:textId="53CFCF46"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Obdelava osebnih podatkov s strani obdelovalca v imenu in za račun upravljavca vključuje zagotovitev </w:t>
      </w:r>
      <w:r w:rsidR="004D2694">
        <w:rPr>
          <w:rFonts w:eastAsiaTheme="minorHAnsi"/>
          <w:lang w:eastAsia="en-US"/>
        </w:rPr>
        <w:t>predmeta</w:t>
      </w:r>
      <w:r w:rsidR="004D2694" w:rsidRPr="007F46CC">
        <w:rPr>
          <w:rFonts w:eastAsiaTheme="minorHAnsi"/>
          <w:lang w:eastAsia="en-US"/>
        </w:rPr>
        <w:t xml:space="preserve"> </w:t>
      </w:r>
      <w:r w:rsidRPr="00A8648A">
        <w:rPr>
          <w:rFonts w:eastAsiaTheme="minorHAnsi"/>
          <w:lang w:eastAsia="en-US"/>
        </w:rPr>
        <w:t xml:space="preserve">pogodbe iz </w:t>
      </w:r>
      <w:r w:rsidR="00C33D66" w:rsidRPr="00A8648A">
        <w:rPr>
          <w:rFonts w:eastAsiaTheme="minorHAnsi"/>
          <w:lang w:eastAsia="en-US"/>
        </w:rPr>
        <w:t>2</w:t>
      </w:r>
      <w:r w:rsidRPr="00A8648A">
        <w:rPr>
          <w:rFonts w:eastAsiaTheme="minorHAnsi"/>
          <w:lang w:eastAsia="en-US"/>
        </w:rPr>
        <w:t>. člena te pogodbe.</w:t>
      </w:r>
    </w:p>
    <w:p w14:paraId="196643F5" w14:textId="77777777" w:rsidR="007F46CC" w:rsidRPr="007F46CC" w:rsidRDefault="007F46CC" w:rsidP="007F46CC">
      <w:pPr>
        <w:suppressAutoHyphens w:val="0"/>
        <w:spacing w:line="260" w:lineRule="atLeast"/>
        <w:rPr>
          <w:rFonts w:eastAsiaTheme="minorHAnsi"/>
          <w:lang w:eastAsia="en-US"/>
        </w:rPr>
      </w:pPr>
    </w:p>
    <w:p w14:paraId="0349BC04"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C.2 Varnost obdelave</w:t>
      </w:r>
    </w:p>
    <w:p w14:paraId="3EBE86CC"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Obdelovalec je upravičen in zavezan za sprejemanje odločitev o tehničnih in organizacijskih ukrepih za varnost podatkov, ki se izvajajo za zagotovitev potrebne (in dogovorjene) ravni varnosti podatkov. </w:t>
      </w:r>
    </w:p>
    <w:p w14:paraId="2E46136F"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Obdelovalec bo v vsakem primeru zagotovil najmanj naslednje ukrepe, ki so dogovorjeni z upravljavcem:</w:t>
      </w:r>
    </w:p>
    <w:p w14:paraId="51645334"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UKREPI ZA PSEVDONIMIZACIJO IN ŠIFRIRANJE OSEBNIH PODATKOV:</w:t>
      </w:r>
    </w:p>
    <w:p w14:paraId="10D8CF7B"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w:t>
      </w:r>
    </w:p>
    <w:p w14:paraId="689C5023"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UKREPI ZA ZAGOTAVLJANJE STALNE ZAUPNOSTI, CELOVITOSTI RAZPOLOŽLJIVOSTI IN ODPORNOSTI SISTEMOV IN STORITEV ZA OBDELAVO:</w:t>
      </w:r>
    </w:p>
    <w:p w14:paraId="4FBB403B" w14:textId="77777777" w:rsidR="007F46CC" w:rsidRPr="007F46CC" w:rsidRDefault="007F46CC" w:rsidP="007F46CC">
      <w:pPr>
        <w:numPr>
          <w:ilvl w:val="1"/>
          <w:numId w:val="0"/>
        </w:numPr>
        <w:suppressAutoHyphens w:val="0"/>
        <w:spacing w:line="260" w:lineRule="atLeast"/>
        <w:ind w:left="2145" w:hanging="705"/>
        <w:contextualSpacing/>
        <w:rPr>
          <w:rFonts w:eastAsia="Calibri"/>
          <w:lang w:eastAsia="en-US"/>
        </w:rPr>
      </w:pPr>
      <w:r w:rsidRPr="007F46CC">
        <w:rPr>
          <w:rFonts w:eastAsia="Calibri"/>
          <w:lang w:eastAsia="en-US"/>
        </w:rPr>
        <w:t>Varnostno kopiranje aplikacije in podatkov</w:t>
      </w:r>
    </w:p>
    <w:p w14:paraId="5D9BF864" w14:textId="77777777" w:rsidR="007F46CC" w:rsidRPr="007F46CC" w:rsidRDefault="007F46CC" w:rsidP="007F46CC">
      <w:pPr>
        <w:numPr>
          <w:ilvl w:val="1"/>
          <w:numId w:val="0"/>
        </w:numPr>
        <w:suppressAutoHyphens w:val="0"/>
        <w:spacing w:line="260" w:lineRule="atLeast"/>
        <w:ind w:left="2145" w:hanging="705"/>
        <w:contextualSpacing/>
        <w:rPr>
          <w:rFonts w:eastAsia="Calibri"/>
          <w:lang w:eastAsia="en-US"/>
        </w:rPr>
      </w:pPr>
      <w:r w:rsidRPr="007F46CC">
        <w:rPr>
          <w:rFonts w:eastAsia="Calibri"/>
          <w:lang w:eastAsia="en-US"/>
        </w:rPr>
        <w:t>Varovanje sistemskih prostorov</w:t>
      </w:r>
    </w:p>
    <w:p w14:paraId="4394EFD1"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UKREPI ZA ZAGOTAVLJANJE ZMOŽNOSTI ZA PRAVOČASNO POVRNITEV RAZPOLOŽLJIVOSTI IN DOSTOP DO OSEBNIH PODATKOV V PRIMERU FIZIČNEGA ALI TEHNIČNEGA INCIDENTA:</w:t>
      </w:r>
    </w:p>
    <w:p w14:paraId="43C0F673" w14:textId="77777777" w:rsidR="007F46CC" w:rsidRPr="007F46CC" w:rsidRDefault="007F46CC" w:rsidP="007F46CC">
      <w:pPr>
        <w:numPr>
          <w:ilvl w:val="1"/>
          <w:numId w:val="0"/>
        </w:numPr>
        <w:suppressAutoHyphens w:val="0"/>
        <w:spacing w:line="260" w:lineRule="atLeast"/>
        <w:ind w:left="2145" w:hanging="705"/>
        <w:contextualSpacing/>
        <w:rPr>
          <w:rFonts w:eastAsia="Calibri"/>
          <w:lang w:eastAsia="en-US"/>
        </w:rPr>
      </w:pPr>
      <w:r w:rsidRPr="007F46CC">
        <w:rPr>
          <w:rFonts w:eastAsia="Calibri"/>
          <w:lang w:eastAsia="en-US"/>
        </w:rPr>
        <w:t>Večnivojsko varnostno kopiranje aplikacije in podatkov</w:t>
      </w:r>
    </w:p>
    <w:p w14:paraId="5CBB653B"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UKREPI ZA POSTOPKE REDNEGA TESTIRANJA, OCENJEVANJA IN VREDNOTENJA UČINKOVITOSTI TEHNIČNIH IN ORGANIZACIJSKIH UKREPOV ZA ZAGOTAVLJANJE VARNOSTI OBDELAVE:</w:t>
      </w:r>
    </w:p>
    <w:p w14:paraId="1C275EE7" w14:textId="77777777" w:rsidR="007F46CC" w:rsidRPr="007F46CC" w:rsidRDefault="007F46CC" w:rsidP="007F46CC">
      <w:pPr>
        <w:numPr>
          <w:ilvl w:val="1"/>
          <w:numId w:val="0"/>
        </w:numPr>
        <w:suppressAutoHyphens w:val="0"/>
        <w:spacing w:line="260" w:lineRule="atLeast"/>
        <w:ind w:left="2145" w:hanging="705"/>
        <w:contextualSpacing/>
        <w:rPr>
          <w:rFonts w:eastAsia="Calibri"/>
          <w:lang w:eastAsia="en-US"/>
        </w:rPr>
      </w:pPr>
      <w:r w:rsidRPr="007F46CC">
        <w:rPr>
          <w:rFonts w:eastAsia="Calibri"/>
          <w:lang w:eastAsia="en-US"/>
        </w:rPr>
        <w:t>Redno preverjanje kakovosti in uporabnosti varnostnih kopij</w:t>
      </w:r>
    </w:p>
    <w:p w14:paraId="2D708EEC" w14:textId="77777777" w:rsidR="007F46CC" w:rsidRPr="007F46CC" w:rsidRDefault="007F46CC" w:rsidP="007F46CC">
      <w:pPr>
        <w:numPr>
          <w:ilvl w:val="1"/>
          <w:numId w:val="0"/>
        </w:numPr>
        <w:suppressAutoHyphens w:val="0"/>
        <w:spacing w:line="260" w:lineRule="atLeast"/>
        <w:ind w:left="2145" w:hanging="705"/>
        <w:contextualSpacing/>
        <w:rPr>
          <w:rFonts w:eastAsia="Calibri"/>
          <w:lang w:eastAsia="en-US"/>
        </w:rPr>
      </w:pPr>
      <w:r w:rsidRPr="007F46CC">
        <w:rPr>
          <w:rFonts w:eastAsia="Calibri"/>
          <w:lang w:eastAsia="en-US"/>
        </w:rPr>
        <w:t>Redno preverjanje in spremljanje sistemskih dogodkov na strežnikih in omrežju</w:t>
      </w:r>
    </w:p>
    <w:p w14:paraId="5227C6C1"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UKREPI ZA PREPREČEVANJE NEPOOBLAŠČENEGA DOSTOPA DO OSEBNIH PODATKOV:</w:t>
      </w:r>
    </w:p>
    <w:p w14:paraId="5B00BDD7"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Ukrepi se izvajajo na več nivojih:</w:t>
      </w:r>
    </w:p>
    <w:p w14:paraId="467FD83E" w14:textId="0C5D2E4E" w:rsidR="007F46CC" w:rsidRPr="004D2694" w:rsidRDefault="007F46CC" w:rsidP="00D9682E">
      <w:pPr>
        <w:pStyle w:val="Odstavekseznama"/>
        <w:numPr>
          <w:ilvl w:val="0"/>
          <w:numId w:val="26"/>
        </w:numPr>
        <w:suppressAutoHyphens w:val="0"/>
        <w:spacing w:line="260" w:lineRule="atLeast"/>
        <w:rPr>
          <w:rFonts w:eastAsia="Calibri"/>
          <w:lang w:eastAsia="en-US"/>
        </w:rPr>
      </w:pPr>
      <w:r w:rsidRPr="004D2694">
        <w:rPr>
          <w:rFonts w:eastAsia="Calibri"/>
          <w:lang w:eastAsia="en-US"/>
        </w:rPr>
        <w:t>strežniki se nahajajo v sistemskih prostorih</w:t>
      </w:r>
      <w:r w:rsidR="004D2694" w:rsidRPr="004D2694">
        <w:rPr>
          <w:rFonts w:eastAsia="Calibri"/>
          <w:lang w:eastAsia="en-US"/>
        </w:rPr>
        <w:t>,</w:t>
      </w:r>
      <w:r w:rsidRPr="004D2694">
        <w:rPr>
          <w:rFonts w:eastAsia="Calibri"/>
          <w:lang w:eastAsia="en-US"/>
        </w:rPr>
        <w:t xml:space="preserve"> do katerih imajo dostop samo pooblaščene osebe preko pristopnih mehanizmov,</w:t>
      </w:r>
    </w:p>
    <w:p w14:paraId="31979505" w14:textId="77777777" w:rsidR="007F46CC" w:rsidRPr="007F46CC" w:rsidRDefault="007F46CC" w:rsidP="00D9682E">
      <w:pPr>
        <w:pStyle w:val="Odstavekseznama"/>
        <w:numPr>
          <w:ilvl w:val="0"/>
          <w:numId w:val="26"/>
        </w:numPr>
        <w:suppressAutoHyphens w:val="0"/>
        <w:spacing w:line="260" w:lineRule="atLeast"/>
        <w:rPr>
          <w:rFonts w:eastAsia="Calibri"/>
          <w:lang w:eastAsia="en-US"/>
        </w:rPr>
      </w:pPr>
      <w:r w:rsidRPr="007F46CC">
        <w:rPr>
          <w:rFonts w:eastAsia="Calibri"/>
          <w:lang w:eastAsia="en-US"/>
        </w:rPr>
        <w:t>iz internetnega območja so strežniki z osebnimi podatki ščiteni preko požarnih pregrad ter drugih mehanizmov, ki preprečujejo zunanje administratorske posege.</w:t>
      </w:r>
    </w:p>
    <w:p w14:paraId="1F3CBA22" w14:textId="77777777" w:rsidR="007F46CC" w:rsidRPr="007F46CC" w:rsidRDefault="007F46CC" w:rsidP="00D9682E">
      <w:pPr>
        <w:pStyle w:val="Odstavekseznama"/>
        <w:numPr>
          <w:ilvl w:val="0"/>
          <w:numId w:val="26"/>
        </w:numPr>
        <w:suppressAutoHyphens w:val="0"/>
        <w:spacing w:line="260" w:lineRule="atLeast"/>
        <w:rPr>
          <w:rFonts w:eastAsia="Calibri"/>
          <w:lang w:eastAsia="en-US"/>
        </w:rPr>
      </w:pPr>
      <w:r w:rsidRPr="007F46CC">
        <w:rPr>
          <w:rFonts w:eastAsia="Calibri"/>
          <w:lang w:eastAsia="en-US"/>
        </w:rPr>
        <w:t xml:space="preserve">dostop do sistemskih prostorov je omejen (alarmni sistem, zapiralni sistem s kodo, zavarovanje fizičnih dostopov v prostore, kartice s čipi, video nadzor) </w:t>
      </w:r>
    </w:p>
    <w:p w14:paraId="77BD719B" w14:textId="77777777" w:rsidR="007F46CC" w:rsidRPr="007F46CC" w:rsidRDefault="007F46CC" w:rsidP="00D9682E">
      <w:pPr>
        <w:pStyle w:val="Odstavekseznama"/>
        <w:numPr>
          <w:ilvl w:val="0"/>
          <w:numId w:val="26"/>
        </w:numPr>
        <w:suppressAutoHyphens w:val="0"/>
        <w:spacing w:line="260" w:lineRule="atLeast"/>
        <w:rPr>
          <w:rFonts w:eastAsia="Calibri"/>
          <w:lang w:eastAsia="en-US"/>
        </w:rPr>
      </w:pPr>
      <w:r w:rsidRPr="007F46CC">
        <w:rPr>
          <w:rFonts w:eastAsia="Calibri"/>
          <w:lang w:eastAsia="en-US"/>
        </w:rPr>
        <w:t>nadzor dostopanja glede sistema za obdelovanje podatkov: dodelitev uporabniških pravic, dodelitev gesel</w:t>
      </w:r>
    </w:p>
    <w:p w14:paraId="39BC3D8C" w14:textId="77777777" w:rsidR="007F46CC" w:rsidRPr="007F46CC" w:rsidRDefault="007F46CC" w:rsidP="00D9682E">
      <w:pPr>
        <w:pStyle w:val="Odstavekseznama"/>
        <w:numPr>
          <w:ilvl w:val="0"/>
          <w:numId w:val="26"/>
        </w:numPr>
        <w:suppressAutoHyphens w:val="0"/>
        <w:spacing w:line="260" w:lineRule="atLeast"/>
        <w:rPr>
          <w:rFonts w:eastAsia="Calibri"/>
          <w:lang w:eastAsia="en-US"/>
        </w:rPr>
      </w:pPr>
      <w:r w:rsidRPr="007F46CC">
        <w:rPr>
          <w:rFonts w:eastAsia="Calibri"/>
          <w:lang w:eastAsia="en-US"/>
        </w:rPr>
        <w:t>uporaba požarnega zidu, redno posodabljanje protivirusne zaščite</w:t>
      </w:r>
    </w:p>
    <w:p w14:paraId="0591EF9E" w14:textId="20730C8A" w:rsidR="007F46CC" w:rsidRPr="007F46CC" w:rsidRDefault="006B308E" w:rsidP="007F46CC">
      <w:pPr>
        <w:numPr>
          <w:ilvl w:val="0"/>
          <w:numId w:val="25"/>
        </w:numPr>
        <w:suppressAutoHyphens w:val="0"/>
        <w:spacing w:line="260" w:lineRule="atLeast"/>
        <w:contextualSpacing/>
        <w:rPr>
          <w:rFonts w:eastAsia="Calibri"/>
          <w:lang w:eastAsia="en-US"/>
        </w:rPr>
      </w:pPr>
      <w:r>
        <w:rPr>
          <w:rFonts w:eastAsia="Calibri"/>
          <w:lang w:eastAsia="en-US"/>
        </w:rPr>
        <w:t>d</w:t>
      </w:r>
      <w:r w:rsidRPr="007F46CC">
        <w:rPr>
          <w:rFonts w:eastAsia="Calibri"/>
          <w:lang w:eastAsia="en-US"/>
        </w:rPr>
        <w:t xml:space="preserve">ostop </w:t>
      </w:r>
      <w:r w:rsidR="007F46CC" w:rsidRPr="007F46CC">
        <w:rPr>
          <w:rFonts w:eastAsia="Calibri"/>
          <w:lang w:eastAsia="en-US"/>
        </w:rPr>
        <w:t>do podatkov imajo samo pooblaščene osebe s strani obdelovalca. Dostop do podatkov v elektronski obliki je zaščiten z geslom na ravni operacijskega sistema.</w:t>
      </w:r>
    </w:p>
    <w:p w14:paraId="4AA22603"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UKREPI ZA VARNOST PROGRAMSKE OPREME, KI SE UPORABLJA ZA OBDELAVO OSEBNIH PODATKOV:</w:t>
      </w:r>
    </w:p>
    <w:p w14:paraId="499921F9" w14:textId="77777777" w:rsidR="007F46CC" w:rsidRPr="007F46CC" w:rsidRDefault="007F46CC" w:rsidP="007F46CC">
      <w:pPr>
        <w:numPr>
          <w:ilvl w:val="0"/>
          <w:numId w:val="25"/>
        </w:numPr>
        <w:suppressAutoHyphens w:val="0"/>
        <w:spacing w:line="260" w:lineRule="atLeast"/>
        <w:contextualSpacing/>
        <w:rPr>
          <w:rFonts w:eastAsia="Calibri"/>
          <w:lang w:eastAsia="en-US"/>
        </w:rPr>
      </w:pPr>
      <w:r w:rsidRPr="007F46CC">
        <w:rPr>
          <w:rFonts w:eastAsia="Calibri"/>
          <w:lang w:eastAsia="en-US"/>
        </w:rPr>
        <w:t>Redno posodabljanje aplikativne programske opreme</w:t>
      </w:r>
    </w:p>
    <w:p w14:paraId="12B921FB"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UKREPI ZA VARNOST PODATKOV V ČASU HRAMBE:</w:t>
      </w:r>
    </w:p>
    <w:p w14:paraId="63594976" w14:textId="77777777" w:rsidR="007F46CC" w:rsidRPr="007F46CC" w:rsidRDefault="007F46CC" w:rsidP="007F46CC">
      <w:pPr>
        <w:numPr>
          <w:ilvl w:val="0"/>
          <w:numId w:val="25"/>
        </w:numPr>
        <w:suppressAutoHyphens w:val="0"/>
        <w:spacing w:line="260" w:lineRule="atLeast"/>
        <w:contextualSpacing/>
        <w:rPr>
          <w:rFonts w:eastAsia="Calibri"/>
          <w:lang w:eastAsia="en-US"/>
        </w:rPr>
      </w:pPr>
      <w:r w:rsidRPr="007F46CC">
        <w:rPr>
          <w:rFonts w:eastAsia="Calibri"/>
          <w:lang w:eastAsia="en-US"/>
        </w:rPr>
        <w:t>Podatki se hranijo v varovanih sistemskih prostorih na sedežu podjetja oziroma v varovanih sistemskih prostorih na rezervni lokaciji</w:t>
      </w:r>
    </w:p>
    <w:p w14:paraId="7364254E" w14:textId="29B0F539"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UKREPI ZA VARNOST PROSTOROV, OPREME IN SISTEMSKE PROGRAMSKE OPREME ZA OBDELAVO OSEBNIH PODATKOV:</w:t>
      </w:r>
    </w:p>
    <w:p w14:paraId="63F821B0" w14:textId="77777777" w:rsidR="007F46CC" w:rsidRPr="007F46CC" w:rsidRDefault="007F46CC" w:rsidP="00D9682E">
      <w:pPr>
        <w:pStyle w:val="Odstavekseznama"/>
        <w:numPr>
          <w:ilvl w:val="0"/>
          <w:numId w:val="26"/>
        </w:numPr>
        <w:suppressAutoHyphens w:val="0"/>
        <w:spacing w:line="260" w:lineRule="atLeast"/>
        <w:rPr>
          <w:rFonts w:eastAsia="Calibri"/>
          <w:lang w:eastAsia="en-US"/>
        </w:rPr>
      </w:pPr>
      <w:r w:rsidRPr="007F46CC">
        <w:rPr>
          <w:rFonts w:eastAsia="Calibri"/>
          <w:lang w:eastAsia="en-US"/>
        </w:rPr>
        <w:t>dostop do sistemskih prostorov je omejen (alarmni sistem, zapiralni sistem s kodo, zavarovanje fizičnih dostopov v prostore, kartice s čipi, video nadzor)</w:t>
      </w:r>
    </w:p>
    <w:p w14:paraId="41313C9F" w14:textId="77777777" w:rsidR="007F46CC" w:rsidRPr="007F46CC" w:rsidRDefault="007F46CC" w:rsidP="00D9682E">
      <w:pPr>
        <w:pStyle w:val="Odstavekseznama"/>
        <w:numPr>
          <w:ilvl w:val="0"/>
          <w:numId w:val="26"/>
        </w:numPr>
        <w:suppressAutoHyphens w:val="0"/>
        <w:spacing w:line="260" w:lineRule="atLeast"/>
        <w:rPr>
          <w:rFonts w:eastAsia="Calibri"/>
          <w:lang w:eastAsia="en-US"/>
        </w:rPr>
      </w:pPr>
      <w:r w:rsidRPr="007F46CC">
        <w:rPr>
          <w:rFonts w:eastAsia="Calibri"/>
          <w:lang w:eastAsia="en-US"/>
        </w:rPr>
        <w:t>nadzor dostopanja glede sistema za obdelovanje podatkov: dodelitev uporabniških pravic, dodelitev gesel</w:t>
      </w:r>
    </w:p>
    <w:p w14:paraId="18EF77E1" w14:textId="77777777" w:rsidR="007F46CC" w:rsidRPr="007F46CC" w:rsidRDefault="007F46CC" w:rsidP="00D9682E">
      <w:pPr>
        <w:pStyle w:val="Odstavekseznama"/>
        <w:numPr>
          <w:ilvl w:val="0"/>
          <w:numId w:val="26"/>
        </w:numPr>
        <w:suppressAutoHyphens w:val="0"/>
        <w:spacing w:line="260" w:lineRule="atLeast"/>
        <w:rPr>
          <w:rFonts w:eastAsia="Calibri"/>
          <w:lang w:eastAsia="en-US"/>
        </w:rPr>
      </w:pPr>
      <w:r w:rsidRPr="007F46CC">
        <w:rPr>
          <w:rFonts w:eastAsia="Calibri"/>
          <w:lang w:eastAsia="en-US"/>
        </w:rPr>
        <w:t>uporaba požarnega zidu, redno posodabljanje protivirusne zaščite</w:t>
      </w:r>
    </w:p>
    <w:p w14:paraId="35D6BD98" w14:textId="32C1B01E" w:rsidR="007F46CC" w:rsidRPr="007F46CC" w:rsidRDefault="007F46CC" w:rsidP="007F46CC">
      <w:pPr>
        <w:numPr>
          <w:ilvl w:val="0"/>
          <w:numId w:val="23"/>
        </w:numPr>
        <w:suppressAutoHyphens w:val="0"/>
        <w:spacing w:line="260" w:lineRule="atLeast"/>
        <w:contextualSpacing/>
        <w:rPr>
          <w:rFonts w:eastAsia="Calibri"/>
          <w:lang w:eastAsia="en-US"/>
        </w:rPr>
      </w:pPr>
      <w:r w:rsidRPr="007F46CC">
        <w:rPr>
          <w:rFonts w:eastAsia="Calibri"/>
          <w:lang w:eastAsia="en-US"/>
        </w:rPr>
        <w:t xml:space="preserve">V delovnem času je prostor varovan s prisotnostjo zaposlenih. Izvaja se videonadzor vstopa v poslovne prostore. Izvaja se 24-urno tehnično varovanje. </w:t>
      </w:r>
      <w:r w:rsidR="004D2694">
        <w:rPr>
          <w:rFonts w:eastAsia="Calibri"/>
          <w:lang w:eastAsia="en-US"/>
        </w:rPr>
        <w:t xml:space="preserve"> </w:t>
      </w:r>
    </w:p>
    <w:p w14:paraId="0A34354E" w14:textId="3DE430CA" w:rsidR="007F46CC" w:rsidRPr="007F46CC" w:rsidRDefault="007F46CC" w:rsidP="007F46CC">
      <w:pPr>
        <w:numPr>
          <w:ilvl w:val="0"/>
          <w:numId w:val="23"/>
        </w:numPr>
        <w:suppressAutoHyphens w:val="0"/>
        <w:spacing w:line="260" w:lineRule="atLeast"/>
        <w:contextualSpacing/>
        <w:rPr>
          <w:rFonts w:eastAsia="Calibri"/>
          <w:lang w:eastAsia="en-US"/>
        </w:rPr>
      </w:pPr>
      <w:r w:rsidRPr="007F46CC">
        <w:rPr>
          <w:rFonts w:eastAsia="Calibri"/>
          <w:lang w:eastAsia="en-US"/>
        </w:rPr>
        <w:lastRenderedPageBreak/>
        <w:t xml:space="preserve">V delovnem času je prostor varovan s prisotnostjo zaposlenih. Izvaja se videonadzor vstopa v poslovne prostore. Vstop imajo le pooblaščene osebe obdelovalca z nfc ključkom, pisarne </w:t>
      </w:r>
      <w:r w:rsidR="00C01C54">
        <w:rPr>
          <w:rFonts w:eastAsia="Calibri"/>
          <w:lang w:eastAsia="en-US"/>
        </w:rPr>
        <w:t xml:space="preserve">s podatki </w:t>
      </w:r>
      <w:r w:rsidRPr="007F46CC">
        <w:rPr>
          <w:rFonts w:eastAsia="Calibri"/>
          <w:lang w:eastAsia="en-US"/>
        </w:rPr>
        <w:t>so pod alarmnim sistemom.</w:t>
      </w:r>
    </w:p>
    <w:p w14:paraId="0FEDB6F3" w14:textId="4CB92429"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UKREPI ZA UPORABO ODDALJENEGA DOSTOPA/DELA OD DOMA:,</w:t>
      </w:r>
    </w:p>
    <w:p w14:paraId="2D9031F0" w14:textId="77777777" w:rsidR="007F46CC" w:rsidRPr="00A8648A" w:rsidRDefault="007F46CC" w:rsidP="007F46CC">
      <w:pPr>
        <w:numPr>
          <w:ilvl w:val="0"/>
          <w:numId w:val="24"/>
        </w:numPr>
        <w:suppressAutoHyphens w:val="0"/>
        <w:spacing w:line="260" w:lineRule="atLeast"/>
        <w:contextualSpacing/>
        <w:rPr>
          <w:rFonts w:eastAsia="Calibri"/>
          <w:lang w:eastAsia="en-US"/>
        </w:rPr>
      </w:pPr>
      <w:r w:rsidRPr="00A8648A">
        <w:rPr>
          <w:rFonts w:eastAsia="Calibri"/>
          <w:lang w:eastAsia="en-US"/>
        </w:rPr>
        <w:t xml:space="preserve">Za oddaljen dostop se uporablja službena oprema ter varna VPN komunikacijska povezava.  </w:t>
      </w:r>
    </w:p>
    <w:p w14:paraId="0FD89DBB" w14:textId="77777777" w:rsidR="007F46CC" w:rsidRPr="007F46CC" w:rsidRDefault="007F46CC" w:rsidP="007F46CC">
      <w:pPr>
        <w:suppressAutoHyphens w:val="0"/>
        <w:spacing w:line="260" w:lineRule="atLeast"/>
        <w:rPr>
          <w:rFonts w:eastAsiaTheme="minorHAnsi"/>
          <w:lang w:eastAsia="en-US"/>
        </w:rPr>
      </w:pPr>
      <w:r w:rsidRPr="00A8648A">
        <w:rPr>
          <w:rFonts w:eastAsiaTheme="minorHAnsi"/>
          <w:lang w:eastAsia="en-US"/>
        </w:rPr>
        <w:t>UKREPI ZA SLEDLJIVOST OBDELAVE:</w:t>
      </w:r>
    </w:p>
    <w:p w14:paraId="0427C4BC" w14:textId="77777777" w:rsidR="007F46CC" w:rsidRPr="007F46CC" w:rsidRDefault="007F46CC" w:rsidP="007F46CC">
      <w:pPr>
        <w:numPr>
          <w:ilvl w:val="1"/>
          <w:numId w:val="24"/>
        </w:numPr>
        <w:suppressAutoHyphens w:val="0"/>
        <w:spacing w:line="260" w:lineRule="atLeast"/>
        <w:contextualSpacing/>
        <w:rPr>
          <w:rFonts w:eastAsia="Calibri"/>
          <w:lang w:eastAsia="en-US"/>
        </w:rPr>
      </w:pPr>
      <w:r w:rsidRPr="007F46CC">
        <w:rPr>
          <w:rFonts w:eastAsia="Calibri"/>
          <w:lang w:eastAsia="en-US"/>
        </w:rPr>
        <w:t>Notranja sledljivost obdelovanja osebnih podatkov, ki omogoča poznejše ugotavljanje, kdaj so bili posamezni osebni podatki obdelani in kdo je to storil.</w:t>
      </w:r>
    </w:p>
    <w:p w14:paraId="04B323D0"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C.3 Pomoč upravljavcu</w:t>
      </w:r>
    </w:p>
    <w:p w14:paraId="677188EC"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Obdelovalec bo v obsegu pomoči, kot je opredeljena spodaj, kolikor je mogoče pomagal upravljavcu skladno z določbami te pogodbe z uveljavitvijo naslednjih tehničnih in organizacijskih ukrepov:</w:t>
      </w:r>
    </w:p>
    <w:p w14:paraId="099EC5F1"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SPECIFIČNI TEHNIČNI IN ORGANIZACIJSKI UKREPI, KI JIH BO IZVAJAL OBDELOVALEC ZA ZAGOTAVLJANJE POMOČI UPRAVLJAVCU:</w:t>
      </w:r>
    </w:p>
    <w:p w14:paraId="2B1C59DC"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w:t>
      </w:r>
    </w:p>
    <w:p w14:paraId="79B0264F"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VSEBINA OBVESTILA O KRŠITVI VARNOSTI OSEBNIH PODATKOV, KI GA BO ZAGOTOVIL OBDELOVALEC:</w:t>
      </w:r>
    </w:p>
    <w:p w14:paraId="75BA9949"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w:t>
      </w:r>
      <w:r w:rsidRPr="007F46CC">
        <w:rPr>
          <w:rFonts w:eastAsiaTheme="minorHAnsi"/>
          <w:lang w:eastAsia="en-US"/>
        </w:rPr>
        <w:tab/>
        <w:t>opis vrste kršitve varstva osebnih podatkov, po možnosti tudi kategorije in približno število zadevnih posameznikov, na katere se nanašajo osebni podatki, ter vrste in približno število zadevnih evidenc osebnih podatkov;</w:t>
      </w:r>
    </w:p>
    <w:p w14:paraId="129777A3"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w:t>
      </w:r>
      <w:r w:rsidRPr="007F46CC">
        <w:rPr>
          <w:rFonts w:eastAsiaTheme="minorHAnsi"/>
          <w:lang w:eastAsia="en-US"/>
        </w:rPr>
        <w:tab/>
        <w:t>sporočilo o imenu in kontaktnih podatkih pooblaščene osebe za varstvo podatkov ali druge kontaktne točke, pri kateri je mogoče pridobiti več informacij;</w:t>
      </w:r>
    </w:p>
    <w:p w14:paraId="57D57444"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w:t>
      </w:r>
      <w:r w:rsidRPr="007F46CC">
        <w:rPr>
          <w:rFonts w:eastAsiaTheme="minorHAnsi"/>
          <w:lang w:eastAsia="en-US"/>
        </w:rPr>
        <w:tab/>
        <w:t>opis verjetnih posledic kršitve varstva osebnih podatkov;</w:t>
      </w:r>
    </w:p>
    <w:p w14:paraId="32DA3C8E"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w:t>
      </w:r>
      <w:r w:rsidRPr="007F46CC">
        <w:rPr>
          <w:rFonts w:eastAsiaTheme="minorHAnsi"/>
          <w:lang w:eastAsia="en-US"/>
        </w:rPr>
        <w:tab/>
        <w:t>opis ukrepov, ki jih obdelovalec sprejme ali katerih sprejetje predlaga za obravnavanje kršitve varstva osebnih podatkov, pa tudi ukrepov za ublažitev morebitnih škodljivih učinkov kršitve, če je to ustrezno.</w:t>
      </w:r>
    </w:p>
    <w:p w14:paraId="7951E3FB" w14:textId="77777777" w:rsidR="007F46CC" w:rsidRPr="007F46CC" w:rsidRDefault="007F46CC" w:rsidP="007F46CC">
      <w:pPr>
        <w:suppressAutoHyphens w:val="0"/>
        <w:spacing w:line="260" w:lineRule="atLeast"/>
        <w:rPr>
          <w:rFonts w:eastAsiaTheme="minorHAnsi"/>
          <w:lang w:eastAsia="en-US"/>
        </w:rPr>
      </w:pPr>
    </w:p>
    <w:p w14:paraId="55A41090"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POSTOPEK, KI GA MORA UPOŠTEVATI OBDELOVALEC PRI NUDENJU POMOČI UPRAVLJAVCU PRI IZPOLNJEVANJU OBVEZNOSTI UPRAVLJAVCA GLEDE OBVEŠČANJA POSAMEZNIKOV O KRŠITVAH VARNOSTI OSEBNIH PODATKOV:</w:t>
      </w:r>
    </w:p>
    <w:p w14:paraId="121C523C"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Obdelovalec lahko izdela seznam posameznikov in njihovih naslovov, na katere se nanaša morebitna kršitev ter ga posredovati upravljavcu. </w:t>
      </w:r>
    </w:p>
    <w:p w14:paraId="638B8D2E"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POSTOPEK, KI GA MORA UPOŠTEVATI OBDELOVALEC PRI NUDENJU POMOČI PRI IZPOLNJEVANJU OBVEZNOSTI UPRAVLJAVCA GLEDE IZVAJANJA OCEN UČINKOV V ZVEZI Z VARSTVOM PODATKOV IN MOREBITNEGA PREDHODNEGA POSVETOVANJA Z NADZORNIM ORGANOM:</w:t>
      </w:r>
    </w:p>
    <w:p w14:paraId="7BB3FF30"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4351E0B4"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C.4 Roki hrambe podatkov/postopki izbrisa podatkov </w:t>
      </w:r>
    </w:p>
    <w:p w14:paraId="3726346E" w14:textId="1595982A"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V poštev pride rok hrambe glede na trajanje pogodbe, kot izhaja iz </w:t>
      </w:r>
      <w:r w:rsidR="00664A10">
        <w:rPr>
          <w:rFonts w:eastAsiaTheme="minorHAnsi"/>
          <w:lang w:eastAsia="en-US"/>
        </w:rPr>
        <w:t>22</w:t>
      </w:r>
      <w:r w:rsidR="004D2694">
        <w:rPr>
          <w:rFonts w:eastAsiaTheme="minorHAnsi"/>
          <w:lang w:eastAsia="en-US"/>
        </w:rPr>
        <w:t>.</w:t>
      </w:r>
      <w:r w:rsidRPr="007F46CC">
        <w:rPr>
          <w:rFonts w:eastAsiaTheme="minorHAnsi"/>
          <w:lang w:eastAsia="en-US"/>
        </w:rPr>
        <w:t xml:space="preserve"> člena te pogodbe. </w:t>
      </w:r>
    </w:p>
    <w:p w14:paraId="4FB62E09"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C.5 Lokacija obdelave podatkov</w:t>
      </w:r>
    </w:p>
    <w:p w14:paraId="1B10F374" w14:textId="2AFDF288"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Obdelava osebnih podatkov skladno z dogovorom/s pogodbo ne sme potekati na drugih lokacijah, razen naslednjih brez predhodne pisne odobritve upravljavca:</w:t>
      </w:r>
      <w:r w:rsidR="00C01C54" w:rsidRPr="00C01C54">
        <w:rPr>
          <w:rFonts w:eastAsiaTheme="minorHAnsi"/>
          <w:lang w:eastAsia="en-US"/>
        </w:rPr>
        <w:t xml:space="preserve"> </w:t>
      </w:r>
      <w:r w:rsidR="00C01C54">
        <w:rPr>
          <w:rFonts w:eastAsiaTheme="minorHAnsi"/>
          <w:lang w:eastAsia="en-US"/>
        </w:rPr>
        <w:t>Tržaška 21, 1000 Ljubljana</w:t>
      </w:r>
    </w:p>
    <w:p w14:paraId="745856FE"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C.6 Navodilo glede prenosa osebnih podatkov v tretje države </w:t>
      </w:r>
    </w:p>
    <w:p w14:paraId="7C0E54C4"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V konkretnem primeru se podatki ne prenašajo v tretje države v smislu obdelave osebnih podatkov. </w:t>
      </w:r>
    </w:p>
    <w:p w14:paraId="4CD6E534"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C.7 Postopki izvajanja pregledov s strani upravljavca, vključno z izvajanjem pregledov, nad obdelavami osebnih podatkov pri obdelovalcu</w:t>
      </w:r>
    </w:p>
    <w:p w14:paraId="6B23DB6C" w14:textId="5225FE23"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 xml:space="preserve">Upravljavec lahko kadarkoli izvede pregled pri obdelovalcu, kadar ocenjuje, da je to potrebno. Pregled se napove </w:t>
      </w:r>
      <w:r w:rsidR="00F33F0A">
        <w:rPr>
          <w:rFonts w:eastAsiaTheme="minorHAnsi"/>
          <w:lang w:eastAsia="en-US"/>
        </w:rPr>
        <w:t>7</w:t>
      </w:r>
      <w:r w:rsidRPr="007F46CC">
        <w:rPr>
          <w:rFonts w:eastAsiaTheme="minorHAnsi"/>
          <w:lang w:eastAsia="en-US"/>
        </w:rPr>
        <w:t xml:space="preserve"> dni prej. Stroške upravljavca, če je ustrezno, ki se nanašajo na fizični pregled obdelovalca, nosi upravljavec. Obdelovalec je ne glede na navedeno zavezan zagotoviti ustrezne resurse (predvsem časovne), ki so potrebni za izvedbo pregleda s strani upravljavca.</w:t>
      </w:r>
    </w:p>
    <w:p w14:paraId="59A5AEC7"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lastRenderedPageBreak/>
        <w:t>C.8 Če je ustrezno: Postopki izvajanja revizij s stani upravljavca, vključno z izvajanjem pregledov, nad obdelavami osebnih podatkov pri pod-izvajalcu oziroma pod-obdelovalcu</w:t>
      </w:r>
    </w:p>
    <w:p w14:paraId="442EDB8A" w14:textId="77777777" w:rsidR="007F46CC" w:rsidRPr="007F46CC" w:rsidRDefault="007F46CC" w:rsidP="007F46CC">
      <w:pPr>
        <w:suppressAutoHyphens w:val="0"/>
        <w:spacing w:line="260" w:lineRule="atLeast"/>
        <w:rPr>
          <w:rFonts w:eastAsiaTheme="minorHAnsi"/>
          <w:lang w:eastAsia="en-US"/>
        </w:rPr>
      </w:pPr>
      <w:r w:rsidRPr="007F46CC">
        <w:rPr>
          <w:rFonts w:eastAsiaTheme="minorHAnsi"/>
          <w:lang w:eastAsia="en-US"/>
        </w:rPr>
        <w:t>Naloge nadzora pod-izvajalca oziroma pod-obdelovalca zagotavlja obdelovalec na svoje stroške.</w:t>
      </w:r>
    </w:p>
    <w:p w14:paraId="1BF03636" w14:textId="77777777" w:rsidR="007F46CC" w:rsidRDefault="007F46CC" w:rsidP="0082140F">
      <w:pPr>
        <w:pStyle w:val="Telobesedila"/>
        <w:shd w:val="clear" w:color="auto" w:fill="FFFFFF"/>
        <w:spacing w:line="240" w:lineRule="auto"/>
        <w:rPr>
          <w:rFonts w:ascii="Arial" w:hAnsi="Arial" w:cs="Arial"/>
          <w:sz w:val="20"/>
        </w:rPr>
      </w:pPr>
    </w:p>
    <w:p w14:paraId="1BE1D0BE" w14:textId="77777777" w:rsidR="007F46CC" w:rsidRDefault="007F46CC" w:rsidP="0082140F">
      <w:pPr>
        <w:pStyle w:val="Telobesedila"/>
        <w:shd w:val="clear" w:color="auto" w:fill="FFFFFF"/>
        <w:spacing w:line="240" w:lineRule="auto"/>
        <w:rPr>
          <w:rFonts w:ascii="Arial" w:hAnsi="Arial" w:cs="Arial"/>
          <w:sz w:val="20"/>
        </w:rPr>
      </w:pPr>
    </w:p>
    <w:p w14:paraId="6384491F" w14:textId="77777777" w:rsidR="007F46CC" w:rsidRDefault="007F46CC" w:rsidP="0082140F">
      <w:pPr>
        <w:pStyle w:val="Telobesedila"/>
        <w:shd w:val="clear" w:color="auto" w:fill="FFFFFF"/>
        <w:spacing w:line="240" w:lineRule="auto"/>
        <w:rPr>
          <w:rFonts w:ascii="Arial" w:hAnsi="Arial" w:cs="Arial"/>
          <w:sz w:val="20"/>
        </w:rPr>
      </w:pPr>
    </w:p>
    <w:p w14:paraId="5212D10D" w14:textId="77777777" w:rsidR="007F46CC" w:rsidRDefault="007F46CC" w:rsidP="0082140F">
      <w:pPr>
        <w:pStyle w:val="Telobesedila"/>
        <w:shd w:val="clear" w:color="auto" w:fill="FFFFFF"/>
        <w:spacing w:line="240" w:lineRule="auto"/>
        <w:rPr>
          <w:rFonts w:ascii="Arial" w:hAnsi="Arial" w:cs="Arial"/>
          <w:sz w:val="20"/>
        </w:rPr>
      </w:pPr>
    </w:p>
    <w:p w14:paraId="64764B26" w14:textId="77777777" w:rsidR="007F46CC" w:rsidRDefault="007F46CC" w:rsidP="0082140F">
      <w:pPr>
        <w:pStyle w:val="Telobesedila"/>
        <w:shd w:val="clear" w:color="auto" w:fill="FFFFFF"/>
        <w:spacing w:line="240" w:lineRule="auto"/>
        <w:rPr>
          <w:rFonts w:ascii="Arial" w:hAnsi="Arial" w:cs="Arial"/>
          <w:sz w:val="20"/>
        </w:rPr>
      </w:pPr>
    </w:p>
    <w:p w14:paraId="5F283211" w14:textId="77777777" w:rsidR="007F46CC" w:rsidRDefault="007F46CC" w:rsidP="0082140F">
      <w:pPr>
        <w:pStyle w:val="Telobesedila"/>
        <w:shd w:val="clear" w:color="auto" w:fill="FFFFFF"/>
        <w:spacing w:line="240" w:lineRule="auto"/>
        <w:rPr>
          <w:rFonts w:ascii="Arial" w:hAnsi="Arial" w:cs="Arial"/>
          <w:sz w:val="20"/>
        </w:rPr>
      </w:pPr>
    </w:p>
    <w:p w14:paraId="6AE0D402" w14:textId="77777777" w:rsidR="007F46CC" w:rsidRDefault="007F46CC" w:rsidP="0082140F">
      <w:pPr>
        <w:pStyle w:val="Telobesedila"/>
        <w:shd w:val="clear" w:color="auto" w:fill="FFFFFF"/>
        <w:spacing w:line="240" w:lineRule="auto"/>
        <w:rPr>
          <w:rFonts w:ascii="Arial" w:hAnsi="Arial" w:cs="Arial"/>
          <w:sz w:val="20"/>
        </w:rPr>
      </w:pPr>
    </w:p>
    <w:p w14:paraId="7BCD66D4" w14:textId="77777777" w:rsidR="007F46CC" w:rsidRDefault="007F46CC" w:rsidP="0082140F">
      <w:pPr>
        <w:pStyle w:val="Telobesedila"/>
        <w:shd w:val="clear" w:color="auto" w:fill="FFFFFF"/>
        <w:spacing w:line="240" w:lineRule="auto"/>
        <w:rPr>
          <w:rFonts w:ascii="Arial" w:hAnsi="Arial" w:cs="Arial"/>
          <w:sz w:val="20"/>
        </w:rPr>
      </w:pPr>
    </w:p>
    <w:p w14:paraId="0FC598B7" w14:textId="77777777" w:rsidR="007F46CC" w:rsidRDefault="007F46CC" w:rsidP="0082140F">
      <w:pPr>
        <w:pStyle w:val="Telobesedila"/>
        <w:shd w:val="clear" w:color="auto" w:fill="FFFFFF"/>
        <w:spacing w:line="240" w:lineRule="auto"/>
        <w:rPr>
          <w:rFonts w:ascii="Arial" w:hAnsi="Arial" w:cs="Arial"/>
          <w:sz w:val="20"/>
        </w:rPr>
      </w:pPr>
    </w:p>
    <w:p w14:paraId="1A11344A" w14:textId="77777777" w:rsidR="007F46CC" w:rsidRDefault="007F46CC" w:rsidP="0082140F">
      <w:pPr>
        <w:pStyle w:val="Telobesedila"/>
        <w:shd w:val="clear" w:color="auto" w:fill="FFFFFF"/>
        <w:spacing w:line="240" w:lineRule="auto"/>
        <w:rPr>
          <w:rFonts w:ascii="Arial" w:hAnsi="Arial" w:cs="Arial"/>
          <w:sz w:val="20"/>
        </w:rPr>
      </w:pPr>
    </w:p>
    <w:p w14:paraId="72CEA383" w14:textId="77777777" w:rsidR="007F46CC" w:rsidRPr="008A2DDA" w:rsidRDefault="007F46CC" w:rsidP="0082140F">
      <w:pPr>
        <w:pStyle w:val="Telobesedila"/>
        <w:shd w:val="clear" w:color="auto" w:fill="FFFFFF"/>
        <w:spacing w:line="240" w:lineRule="auto"/>
        <w:rPr>
          <w:rFonts w:ascii="Arial" w:hAnsi="Arial" w:cs="Arial"/>
          <w:sz w:val="20"/>
        </w:rPr>
      </w:pPr>
    </w:p>
    <w:sectPr w:rsidR="007F46CC" w:rsidRPr="008A2DDA" w:rsidSect="00741500">
      <w:headerReference w:type="even" r:id="rId16"/>
      <w:headerReference w:type="default" r:id="rId17"/>
      <w:footerReference w:type="even" r:id="rId18"/>
      <w:footerReference w:type="default" r:id="rId19"/>
      <w:headerReference w:type="first" r:id="rId20"/>
      <w:footerReference w:type="first" r:id="rId21"/>
      <w:pgSz w:w="11906" w:h="16838"/>
      <w:pgMar w:top="1276"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4336A" w14:textId="77777777" w:rsidR="007741DC" w:rsidRDefault="007741DC" w:rsidP="0059261C">
      <w:r>
        <w:separator/>
      </w:r>
    </w:p>
  </w:endnote>
  <w:endnote w:type="continuationSeparator" w:id="0">
    <w:p w14:paraId="463D1FB5" w14:textId="77777777" w:rsidR="007741DC" w:rsidRDefault="007741DC" w:rsidP="00592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tarSymbol">
    <w:altName w:val="Segoe UI Symbol"/>
    <w:charset w:val="02"/>
    <w:family w:val="auto"/>
    <w:pitch w:val="default"/>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Republika">
    <w:altName w:val="Franklin Gothic Medium Cond"/>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B640E" w14:textId="77777777" w:rsidR="008E436C" w:rsidRDefault="008E436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5569453"/>
      <w:docPartObj>
        <w:docPartGallery w:val="Page Numbers (Bottom of Page)"/>
        <w:docPartUnique/>
      </w:docPartObj>
    </w:sdtPr>
    <w:sdtEndPr/>
    <w:sdtContent>
      <w:sdt>
        <w:sdtPr>
          <w:id w:val="-1769616900"/>
          <w:docPartObj>
            <w:docPartGallery w:val="Page Numbers (Top of Page)"/>
            <w:docPartUnique/>
          </w:docPartObj>
        </w:sdtPr>
        <w:sdtEndPr/>
        <w:sdtContent>
          <w:bookmarkStart w:id="18" w:name="_Hlk182819001" w:displacedByCustomXml="prev"/>
          <w:p w14:paraId="74D78E79" w14:textId="3FE30A07" w:rsidR="00454987" w:rsidRPr="00675B06" w:rsidRDefault="008E436C" w:rsidP="004A3BD8">
            <w:pPr>
              <w:pStyle w:val="Noga"/>
              <w:pBdr>
                <w:top w:val="single" w:sz="4" w:space="1" w:color="auto"/>
              </w:pBdr>
              <w:tabs>
                <w:tab w:val="clear" w:pos="4536"/>
                <w:tab w:val="center" w:pos="8364"/>
              </w:tabs>
              <w:jc w:val="right"/>
              <w:rPr>
                <w:bCs/>
              </w:rPr>
            </w:pPr>
            <w:sdt>
              <w:sdtPr>
                <w:alias w:val="Single.Sklep.OznakaJN"/>
                <w:tag w:val="Single.Sklep.OznakaJN"/>
                <w:id w:val="-1619976358"/>
                <w:placeholder>
                  <w:docPart w:val="B592B4B42F3E4EC4B7FCBD4592B650DA"/>
                </w:placeholder>
              </w:sdtPr>
              <w:sdtEndPr/>
              <w:sdtContent>
                <w:r w:rsidR="00FD3131">
                  <w:t>JN</w:t>
                </w:r>
                <w:r w:rsidR="00FD3131" w:rsidRPr="009B133C">
                  <w:t>-</w:t>
                </w:r>
                <w:r w:rsidR="00A45845">
                  <w:t>7</w:t>
                </w:r>
                <w:r w:rsidR="00FD3131" w:rsidRPr="009B133C">
                  <w:t>/202</w:t>
                </w:r>
                <w:r w:rsidR="00ED1133">
                  <w:t>5</w:t>
                </w:r>
              </w:sdtContent>
            </w:sdt>
            <w:bookmarkEnd w:id="18"/>
            <w:r w:rsidR="00C76F5A">
              <w:rPr>
                <w:sz w:val="18"/>
                <w:szCs w:val="18"/>
              </w:rPr>
              <w:tab/>
              <w:t xml:space="preserve">Stran </w:t>
            </w:r>
            <w:r w:rsidR="00C76F5A">
              <w:rPr>
                <w:sz w:val="18"/>
                <w:szCs w:val="18"/>
              </w:rPr>
              <w:fldChar w:fldCharType="begin"/>
            </w:r>
            <w:r w:rsidR="00C76F5A">
              <w:rPr>
                <w:sz w:val="18"/>
                <w:szCs w:val="18"/>
              </w:rPr>
              <w:instrText xml:space="preserve"> PAGE   \* MERGEFORMAT </w:instrText>
            </w:r>
            <w:r w:rsidR="00C76F5A">
              <w:rPr>
                <w:sz w:val="18"/>
                <w:szCs w:val="18"/>
              </w:rPr>
              <w:fldChar w:fldCharType="separate"/>
            </w:r>
            <w:r w:rsidR="00C76F5A">
              <w:rPr>
                <w:noProof/>
                <w:sz w:val="18"/>
                <w:szCs w:val="18"/>
              </w:rPr>
              <w:t>13</w:t>
            </w:r>
            <w:r w:rsidR="00C76F5A">
              <w:rPr>
                <w:sz w:val="18"/>
                <w:szCs w:val="18"/>
              </w:rPr>
              <w:fldChar w:fldCharType="end"/>
            </w:r>
            <w:r w:rsidR="00C76F5A">
              <w:rPr>
                <w:sz w:val="18"/>
                <w:szCs w:val="18"/>
              </w:rPr>
              <w:t xml:space="preserve"> od </w:t>
            </w:r>
            <w:r w:rsidR="00C76F5A">
              <w:rPr>
                <w:sz w:val="18"/>
                <w:szCs w:val="18"/>
              </w:rPr>
              <w:fldChar w:fldCharType="begin"/>
            </w:r>
            <w:r w:rsidR="00C76F5A">
              <w:rPr>
                <w:sz w:val="18"/>
                <w:szCs w:val="18"/>
              </w:rPr>
              <w:instrText xml:space="preserve"> NUMPAGES  \# "0" \* Arabic  \* MERGEFORMAT </w:instrText>
            </w:r>
            <w:r w:rsidR="00C76F5A">
              <w:rPr>
                <w:sz w:val="18"/>
                <w:szCs w:val="18"/>
              </w:rPr>
              <w:fldChar w:fldCharType="separate"/>
            </w:r>
            <w:r w:rsidR="00C76F5A">
              <w:rPr>
                <w:noProof/>
                <w:sz w:val="18"/>
                <w:szCs w:val="18"/>
              </w:rPr>
              <w:t>13</w:t>
            </w:r>
            <w:r w:rsidR="00C76F5A">
              <w:rPr>
                <w:sz w:val="18"/>
                <w:szCs w:val="18"/>
              </w:rPr>
              <w:fldChar w:fldCharType="end"/>
            </w:r>
            <w:r w:rsidR="00C76F5A">
              <w:rPr>
                <w:sz w:val="18"/>
                <w:szCs w:val="18"/>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3E903" w14:textId="77777777" w:rsidR="008E436C" w:rsidRDefault="008E43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5F23D" w14:textId="77777777" w:rsidR="007741DC" w:rsidRDefault="007741DC" w:rsidP="0059261C">
      <w:bookmarkStart w:id="0" w:name="_Hlk183436212"/>
      <w:bookmarkEnd w:id="0"/>
      <w:r>
        <w:separator/>
      </w:r>
    </w:p>
  </w:footnote>
  <w:footnote w:type="continuationSeparator" w:id="0">
    <w:p w14:paraId="17934F96" w14:textId="77777777" w:rsidR="007741DC" w:rsidRDefault="007741DC" w:rsidP="00592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D9E50" w14:textId="77777777" w:rsidR="008E436C" w:rsidRDefault="008E436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E6BB1" w14:textId="243D1625" w:rsidR="003725D4" w:rsidRDefault="003725D4" w:rsidP="005847A8">
    <w:pPr>
      <w:pStyle w:val="Glava"/>
    </w:pPr>
    <w:r>
      <w:tab/>
    </w:r>
    <w:r>
      <w:tab/>
    </w:r>
  </w:p>
  <w:p w14:paraId="4AB2612A" w14:textId="75FB3E35" w:rsidR="00454987" w:rsidRPr="003725D4" w:rsidRDefault="00454987" w:rsidP="003725D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47B5" w14:textId="2B9A4F45" w:rsidR="00AA3ED0" w:rsidRDefault="008E436C" w:rsidP="00AC194F">
    <w:pPr>
      <w:tabs>
        <w:tab w:val="left" w:pos="3000"/>
      </w:tabs>
      <w:suppressAutoHyphens w:val="0"/>
      <w:spacing w:before="120" w:line="240" w:lineRule="exact"/>
      <w:jc w:val="left"/>
      <w:rPr>
        <w:rFonts w:ascii="Republika" w:hAnsi="Republika" w:cs="Times New Roman"/>
        <w:caps/>
        <w:szCs w:val="24"/>
        <w:lang w:eastAsia="en-US"/>
      </w:rPr>
    </w:pPr>
    <w:r>
      <w:rPr>
        <w:noProof/>
      </w:rPr>
      <w:drawing>
        <wp:anchor distT="0" distB="0" distL="114300" distR="114300" simplePos="0" relativeHeight="251659264" behindDoc="0" locked="0" layoutInCell="1" allowOverlap="1" wp14:anchorId="6F122F18" wp14:editId="7C1E59B1">
          <wp:simplePos x="0" y="0"/>
          <wp:positionH relativeFrom="margin">
            <wp:posOffset>1939925</wp:posOffset>
          </wp:positionH>
          <wp:positionV relativeFrom="margin">
            <wp:posOffset>-825227</wp:posOffset>
          </wp:positionV>
          <wp:extent cx="1009650" cy="504825"/>
          <wp:effectExtent l="0" t="0" r="0" b="9525"/>
          <wp:wrapSquare wrapText="bothSides"/>
          <wp:docPr id="640568783" name="Slika 1" descr="Slika, ki vsebuje besede pisava, besedilo, posnetek zaslona, zele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568783" name="Slika 1" descr="Slika, ki vsebuje besede pisava, besedilo, posnetek zaslona, zelena&#10;&#10;Vsebina, ustvarjena z umetno inteligenco, morda ni pravilna."/>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09650" cy="504825"/>
                  </a:xfrm>
                  <a:prstGeom prst="rect">
                    <a:avLst/>
                  </a:prstGeom>
                  <a:noFill/>
                  <a:ln>
                    <a:noFill/>
                  </a:ln>
                </pic:spPr>
              </pic:pic>
            </a:graphicData>
          </a:graphic>
        </wp:anchor>
      </w:drawing>
    </w:r>
    <w:r>
      <w:rPr>
        <w:rFonts w:ascii="Republika" w:hAnsi="Republika" w:cs="Times New Roman"/>
        <w:caps/>
        <w:noProof/>
        <w:szCs w:val="24"/>
        <w:lang w:eastAsia="en-US"/>
      </w:rPr>
      <w:drawing>
        <wp:anchor distT="0" distB="0" distL="114300" distR="114300" simplePos="0" relativeHeight="251658240" behindDoc="1" locked="0" layoutInCell="1" allowOverlap="1" wp14:anchorId="18CCDFC5" wp14:editId="183BB72D">
          <wp:simplePos x="0" y="0"/>
          <wp:positionH relativeFrom="column">
            <wp:posOffset>-33020</wp:posOffset>
          </wp:positionH>
          <wp:positionV relativeFrom="paragraph">
            <wp:posOffset>-128723</wp:posOffset>
          </wp:positionV>
          <wp:extent cx="1743075" cy="464371"/>
          <wp:effectExtent l="0" t="0" r="0" b="0"/>
          <wp:wrapNone/>
          <wp:docPr id="49981983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43075" cy="464371"/>
                  </a:xfrm>
                  <a:prstGeom prst="rect">
                    <a:avLst/>
                  </a:prstGeom>
                  <a:noFill/>
                </pic:spPr>
              </pic:pic>
            </a:graphicData>
          </a:graphic>
          <wp14:sizeRelH relativeFrom="margin">
            <wp14:pctWidth>0</wp14:pctWidth>
          </wp14:sizeRelH>
          <wp14:sizeRelV relativeFrom="margin">
            <wp14:pctHeight>0</wp14:pctHeight>
          </wp14:sizeRelV>
        </wp:anchor>
      </w:drawing>
    </w:r>
    <w:r w:rsidR="008B5123">
      <w:rPr>
        <w:rFonts w:ascii="Republika" w:hAnsi="Republika" w:cs="Times New Roman"/>
        <w:caps/>
        <w:szCs w:val="24"/>
        <w:lang w:eastAsia="en-US"/>
      </w:rPr>
      <w:tab/>
    </w:r>
  </w:p>
  <w:p w14:paraId="69803EAB" w14:textId="7BA174BE" w:rsidR="008E436C" w:rsidRDefault="008E436C" w:rsidP="0059261C">
    <w:pPr>
      <w:pStyle w:val="Glava"/>
    </w:pPr>
  </w:p>
  <w:p w14:paraId="79C494A7" w14:textId="77777777" w:rsidR="008E436C" w:rsidRDefault="008E436C" w:rsidP="0059261C">
    <w:pPr>
      <w:pStyle w:val="Glava"/>
    </w:pPr>
  </w:p>
  <w:p w14:paraId="3DBC445E" w14:textId="59DFCCE7" w:rsidR="00454987" w:rsidRDefault="0037068E" w:rsidP="0059261C">
    <w:pPr>
      <w:pStyle w:val="Glava"/>
    </w:pPr>
    <w:r>
      <w:t>Osnutek pogodbe</w:t>
    </w:r>
    <w:r w:rsidR="00454987">
      <w:tab/>
    </w:r>
    <w:r w:rsidR="0045498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multilevel"/>
    <w:tmpl w:val="00000006"/>
    <w:name w:val="WWNum15"/>
    <w:lvl w:ilvl="0">
      <w:start w:val="1"/>
      <w:numFmt w:val="lowerLetter"/>
      <w:lvlText w:val="%1."/>
      <w:lvlJc w:val="left"/>
      <w:pPr>
        <w:tabs>
          <w:tab w:val="num" w:pos="-348"/>
        </w:tabs>
        <w:ind w:left="720" w:hanging="360"/>
      </w:pPr>
      <w:rPr>
        <w:b w:val="0"/>
      </w:r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3"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4"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1066314"/>
    <w:multiLevelType w:val="hybridMultilevel"/>
    <w:tmpl w:val="9FCAA5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5B7343"/>
    <w:multiLevelType w:val="hybridMultilevel"/>
    <w:tmpl w:val="8438CD0E"/>
    <w:lvl w:ilvl="0" w:tplc="32FA03BC">
      <w:start w:val="1"/>
      <w:numFmt w:val="bullet"/>
      <w:pStyle w:val="Nastevanje1"/>
      <w:lvlText w:val=""/>
      <w:lvlJc w:val="left"/>
      <w:pPr>
        <w:ind w:left="644" w:hanging="360"/>
      </w:pPr>
      <w:rPr>
        <w:rFonts w:ascii="Wingdings" w:hAnsi="Wingdings" w:hint="default"/>
        <w:color w:val="FF0000"/>
        <w:sz w:val="16"/>
        <w:szCs w:val="16"/>
      </w:rPr>
    </w:lvl>
    <w:lvl w:ilvl="1" w:tplc="04240003">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09D9697F"/>
    <w:multiLevelType w:val="hybridMultilevel"/>
    <w:tmpl w:val="09848532"/>
    <w:lvl w:ilvl="0" w:tplc="E486ADCE">
      <w:start w:val="16"/>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CEE4AB9"/>
    <w:multiLevelType w:val="hybridMultilevel"/>
    <w:tmpl w:val="403480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265F9E"/>
    <w:multiLevelType w:val="hybridMultilevel"/>
    <w:tmpl w:val="93C697F8"/>
    <w:lvl w:ilvl="0" w:tplc="C5A49ACE">
      <w:numFmt w:val="bullet"/>
      <w:lvlText w:val="•"/>
      <w:lvlJc w:val="left"/>
      <w:pPr>
        <w:ind w:left="720" w:hanging="360"/>
      </w:pPr>
      <w:rPr>
        <w:rFonts w:ascii="Arial" w:eastAsiaTheme="minorHAnsi" w:hAnsi="Arial" w:cs="Arial" w:hint="default"/>
      </w:rPr>
    </w:lvl>
    <w:lvl w:ilvl="1" w:tplc="C5A49ACE">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44D7383"/>
    <w:multiLevelType w:val="hybridMultilevel"/>
    <w:tmpl w:val="6FA6AA0A"/>
    <w:lvl w:ilvl="0" w:tplc="5186FE3A">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3"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5831F5"/>
    <w:multiLevelType w:val="hybridMultilevel"/>
    <w:tmpl w:val="A770E05E"/>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4E81C38"/>
    <w:multiLevelType w:val="hybridMultilevel"/>
    <w:tmpl w:val="818EC6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2F323DA9"/>
    <w:multiLevelType w:val="hybridMultilevel"/>
    <w:tmpl w:val="9FA2B8A2"/>
    <w:lvl w:ilvl="0" w:tplc="FFA02542">
      <w:start w:val="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615F9D"/>
    <w:multiLevelType w:val="hybridMultilevel"/>
    <w:tmpl w:val="99024914"/>
    <w:lvl w:ilvl="0" w:tplc="C5A49ACE">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F74A71"/>
    <w:multiLevelType w:val="hybridMultilevel"/>
    <w:tmpl w:val="9DFC388E"/>
    <w:lvl w:ilvl="0" w:tplc="1B144C08">
      <w:start w:val="1"/>
      <w:numFmt w:val="upperRoman"/>
      <w:pStyle w:val="Naslov1"/>
      <w:lvlText w:val="%1."/>
      <w:lvlJc w:val="righ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A7C2987"/>
    <w:multiLevelType w:val="hybridMultilevel"/>
    <w:tmpl w:val="62ACBFEE"/>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3"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506B97"/>
    <w:multiLevelType w:val="hybridMultilevel"/>
    <w:tmpl w:val="88A464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DE5A1A"/>
    <w:multiLevelType w:val="hybridMultilevel"/>
    <w:tmpl w:val="BABC3026"/>
    <w:lvl w:ilvl="0" w:tplc="C5A49ACE">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A621980"/>
    <w:multiLevelType w:val="multilevel"/>
    <w:tmpl w:val="A43CFFAE"/>
    <w:lvl w:ilvl="0">
      <w:start w:val="1"/>
      <w:numFmt w:val="upperRoman"/>
      <w:pStyle w:val="Slog1"/>
      <w:lvlText w:val="%1."/>
      <w:lvlJc w:val="right"/>
      <w:pPr>
        <w:ind w:left="360" w:hanging="360"/>
      </w:pPr>
    </w:lvl>
    <w:lvl w:ilvl="1">
      <w:start w:val="1"/>
      <w:numFmt w:val="decimal"/>
      <w:isLgl/>
      <w:lvlText w:val="%1.%2"/>
      <w:lvlJc w:val="left"/>
      <w:pPr>
        <w:ind w:left="1776" w:hanging="360"/>
      </w:pPr>
      <w:rPr>
        <w:rFonts w:hint="default"/>
      </w:rPr>
    </w:lvl>
    <w:lvl w:ilvl="2">
      <w:start w:val="1"/>
      <w:numFmt w:val="decimal"/>
      <w:isLgl/>
      <w:lvlText w:val="%1.%2.%3"/>
      <w:lvlJc w:val="left"/>
      <w:pPr>
        <w:ind w:left="3192" w:hanging="720"/>
      </w:pPr>
      <w:rPr>
        <w:rFonts w:hint="default"/>
      </w:rPr>
    </w:lvl>
    <w:lvl w:ilvl="3">
      <w:start w:val="1"/>
      <w:numFmt w:val="decimal"/>
      <w:isLgl/>
      <w:lvlText w:val="%1.%2.%3.%4"/>
      <w:lvlJc w:val="left"/>
      <w:pPr>
        <w:ind w:left="4248" w:hanging="720"/>
      </w:pPr>
      <w:rPr>
        <w:rFonts w:hint="default"/>
      </w:rPr>
    </w:lvl>
    <w:lvl w:ilvl="4">
      <w:start w:val="1"/>
      <w:numFmt w:val="decimal"/>
      <w:isLgl/>
      <w:lvlText w:val="%1.%2.%3.%4.%5"/>
      <w:lvlJc w:val="left"/>
      <w:pPr>
        <w:ind w:left="5664" w:hanging="1080"/>
      </w:pPr>
      <w:rPr>
        <w:rFonts w:hint="default"/>
      </w:rPr>
    </w:lvl>
    <w:lvl w:ilvl="5">
      <w:start w:val="1"/>
      <w:numFmt w:val="decimal"/>
      <w:isLgl/>
      <w:lvlText w:val="%1.%2.%3.%4.%5.%6"/>
      <w:lvlJc w:val="left"/>
      <w:pPr>
        <w:ind w:left="6720" w:hanging="1080"/>
      </w:pPr>
      <w:rPr>
        <w:rFonts w:hint="default"/>
      </w:rPr>
    </w:lvl>
    <w:lvl w:ilvl="6">
      <w:start w:val="1"/>
      <w:numFmt w:val="decimal"/>
      <w:isLgl/>
      <w:lvlText w:val="%1.%2.%3.%4.%5.%6.%7"/>
      <w:lvlJc w:val="left"/>
      <w:pPr>
        <w:ind w:left="8136" w:hanging="1440"/>
      </w:pPr>
      <w:rPr>
        <w:rFonts w:hint="default"/>
      </w:rPr>
    </w:lvl>
    <w:lvl w:ilvl="7">
      <w:start w:val="1"/>
      <w:numFmt w:val="decimal"/>
      <w:isLgl/>
      <w:lvlText w:val="%1.%2.%3.%4.%5.%6.%7.%8"/>
      <w:lvlJc w:val="left"/>
      <w:pPr>
        <w:ind w:left="9192" w:hanging="1440"/>
      </w:pPr>
      <w:rPr>
        <w:rFonts w:hint="default"/>
      </w:rPr>
    </w:lvl>
    <w:lvl w:ilvl="8">
      <w:start w:val="1"/>
      <w:numFmt w:val="decimal"/>
      <w:isLgl/>
      <w:lvlText w:val="%1.%2.%3.%4.%5.%6.%7.%8.%9"/>
      <w:lvlJc w:val="left"/>
      <w:pPr>
        <w:ind w:left="10608" w:hanging="1800"/>
      </w:pPr>
      <w:rPr>
        <w:rFonts w:hint="default"/>
      </w:rPr>
    </w:lvl>
  </w:abstractNum>
  <w:abstractNum w:abstractNumId="27" w15:restartNumberingAfterBreak="0">
    <w:nsid w:val="5B6E5A80"/>
    <w:multiLevelType w:val="hybridMultilevel"/>
    <w:tmpl w:val="C06A1BB6"/>
    <w:lvl w:ilvl="0" w:tplc="79B0C13C">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E374023"/>
    <w:multiLevelType w:val="multilevel"/>
    <w:tmpl w:val="6C208EB8"/>
    <w:lvl w:ilvl="0">
      <w:start w:val="1"/>
      <w:numFmt w:val="decimal"/>
      <w:pStyle w:val="pogodbaleni"/>
      <w:lvlText w:val="%1. "/>
      <w:lvlJc w:val="left"/>
      <w:pPr>
        <w:ind w:left="8866" w:hanging="360"/>
      </w:p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9" w15:restartNumberingAfterBreak="0">
    <w:nsid w:val="62BF0D35"/>
    <w:multiLevelType w:val="hybridMultilevel"/>
    <w:tmpl w:val="95FC5B3E"/>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842584"/>
    <w:multiLevelType w:val="hybridMultilevel"/>
    <w:tmpl w:val="03729B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0331A7"/>
    <w:multiLevelType w:val="multilevel"/>
    <w:tmpl w:val="A900DA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E352820"/>
    <w:multiLevelType w:val="multilevel"/>
    <w:tmpl w:val="18F48CFC"/>
    <w:styleLink w:val="L1"/>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166" w:hanging="363"/>
      </w:pPr>
      <w:rPr>
        <w:rFonts w:ascii="StarSymbol" w:hAnsi="Star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4" w15:restartNumberingAfterBreak="0">
    <w:nsid w:val="73264870"/>
    <w:multiLevelType w:val="hybridMultilevel"/>
    <w:tmpl w:val="7E723E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924C3B"/>
    <w:multiLevelType w:val="hybridMultilevel"/>
    <w:tmpl w:val="91144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EA5D43"/>
    <w:multiLevelType w:val="hybridMultilevel"/>
    <w:tmpl w:val="1DEEB58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14226C"/>
    <w:multiLevelType w:val="hybridMultilevel"/>
    <w:tmpl w:val="8934F25A"/>
    <w:lvl w:ilvl="0" w:tplc="259E9E08">
      <w:start w:val="1"/>
      <w:numFmt w:val="decimal"/>
      <w:lvlText w:val="%1."/>
      <w:lvlJc w:val="left"/>
      <w:pPr>
        <w:ind w:left="720" w:hanging="360"/>
      </w:pPr>
      <w:rPr>
        <w:rFonts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74E4E71"/>
    <w:multiLevelType w:val="multilevel"/>
    <w:tmpl w:val="F66051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6920528">
    <w:abstractNumId w:val="13"/>
  </w:num>
  <w:num w:numId="2" w16cid:durableId="1996569844">
    <w:abstractNumId w:val="19"/>
  </w:num>
  <w:num w:numId="3" w16cid:durableId="526985262">
    <w:abstractNumId w:val="7"/>
  </w:num>
  <w:num w:numId="4" w16cid:durableId="74783247">
    <w:abstractNumId w:val="30"/>
  </w:num>
  <w:num w:numId="5" w16cid:durableId="702945166">
    <w:abstractNumId w:val="26"/>
  </w:num>
  <w:num w:numId="6" w16cid:durableId="949047475">
    <w:abstractNumId w:val="2"/>
  </w:num>
  <w:num w:numId="7" w16cid:durableId="1955937749">
    <w:abstractNumId w:val="3"/>
  </w:num>
  <w:num w:numId="8" w16cid:durableId="1306011089">
    <w:abstractNumId w:val="28"/>
  </w:num>
  <w:num w:numId="9" w16cid:durableId="29451890">
    <w:abstractNumId w:val="16"/>
  </w:num>
  <w:num w:numId="10" w16cid:durableId="906961336">
    <w:abstractNumId w:val="6"/>
  </w:num>
  <w:num w:numId="11" w16cid:durableId="278491755">
    <w:abstractNumId w:val="17"/>
  </w:num>
  <w:num w:numId="12" w16cid:durableId="2093356440">
    <w:abstractNumId w:val="0"/>
  </w:num>
  <w:num w:numId="13" w16cid:durableId="1680112207">
    <w:abstractNumId w:val="12"/>
  </w:num>
  <w:num w:numId="14" w16cid:durableId="584999562">
    <w:abstractNumId w:val="36"/>
  </w:num>
  <w:num w:numId="15" w16cid:durableId="73554320">
    <w:abstractNumId w:val="21"/>
  </w:num>
  <w:num w:numId="16" w16cid:durableId="37971703">
    <w:abstractNumId w:val="29"/>
  </w:num>
  <w:num w:numId="17" w16cid:durableId="328145324">
    <w:abstractNumId w:val="10"/>
  </w:num>
  <w:num w:numId="18" w16cid:durableId="1126317236">
    <w:abstractNumId w:val="34"/>
  </w:num>
  <w:num w:numId="19" w16cid:durableId="1295258991">
    <w:abstractNumId w:val="31"/>
  </w:num>
  <w:num w:numId="20" w16cid:durableId="758452193">
    <w:abstractNumId w:val="24"/>
  </w:num>
  <w:num w:numId="21" w16cid:durableId="540439021">
    <w:abstractNumId w:val="32"/>
  </w:num>
  <w:num w:numId="22" w16cid:durableId="772625098">
    <w:abstractNumId w:val="38"/>
  </w:num>
  <w:num w:numId="23" w16cid:durableId="1885436790">
    <w:abstractNumId w:val="25"/>
  </w:num>
  <w:num w:numId="24" w16cid:durableId="528883896">
    <w:abstractNumId w:val="11"/>
  </w:num>
  <w:num w:numId="25" w16cid:durableId="1536695725">
    <w:abstractNumId w:val="18"/>
  </w:num>
  <w:num w:numId="26" w16cid:durableId="236130312">
    <w:abstractNumId w:val="20"/>
  </w:num>
  <w:num w:numId="27" w16cid:durableId="2129156780">
    <w:abstractNumId w:val="15"/>
  </w:num>
  <w:num w:numId="28" w16cid:durableId="399912026">
    <w:abstractNumId w:val="8"/>
  </w:num>
  <w:num w:numId="29" w16cid:durableId="970281541">
    <w:abstractNumId w:val="22"/>
  </w:num>
  <w:num w:numId="30" w16cid:durableId="1040084835">
    <w:abstractNumId w:val="14"/>
  </w:num>
  <w:num w:numId="31" w16cid:durableId="216673439">
    <w:abstractNumId w:val="23"/>
  </w:num>
  <w:num w:numId="32" w16cid:durableId="394013658">
    <w:abstractNumId w:val="9"/>
  </w:num>
  <w:num w:numId="33" w16cid:durableId="1127162143">
    <w:abstractNumId w:val="26"/>
  </w:num>
  <w:num w:numId="34" w16cid:durableId="277445589">
    <w:abstractNumId w:val="35"/>
  </w:num>
  <w:num w:numId="35" w16cid:durableId="479082927">
    <w:abstractNumId w:val="33"/>
  </w:num>
  <w:num w:numId="36" w16cid:durableId="1000810054">
    <w:abstractNumId w:val="5"/>
  </w:num>
  <w:num w:numId="37" w16cid:durableId="1419447122">
    <w:abstractNumId w:val="26"/>
  </w:num>
  <w:num w:numId="38" w16cid:durableId="1134786036">
    <w:abstractNumId w:val="28"/>
  </w:num>
  <w:num w:numId="39" w16cid:durableId="1343124654">
    <w:abstractNumId w:val="37"/>
  </w:num>
  <w:num w:numId="40" w16cid:durableId="1047100298">
    <w:abstractNumId w:val="26"/>
  </w:num>
  <w:num w:numId="41" w16cid:durableId="1642147330">
    <w:abstractNumId w:val="26"/>
  </w:num>
  <w:num w:numId="42" w16cid:durableId="1282958453">
    <w:abstractNumId w:val="26"/>
  </w:num>
  <w:num w:numId="43" w16cid:durableId="196940400">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7DA"/>
    <w:rsid w:val="00001D91"/>
    <w:rsid w:val="00002760"/>
    <w:rsid w:val="0000282C"/>
    <w:rsid w:val="00004851"/>
    <w:rsid w:val="0000673A"/>
    <w:rsid w:val="000071B6"/>
    <w:rsid w:val="00007836"/>
    <w:rsid w:val="00010DB3"/>
    <w:rsid w:val="00011566"/>
    <w:rsid w:val="00015AE9"/>
    <w:rsid w:val="00024445"/>
    <w:rsid w:val="00024853"/>
    <w:rsid w:val="000270B1"/>
    <w:rsid w:val="000348FF"/>
    <w:rsid w:val="00034E62"/>
    <w:rsid w:val="000356B4"/>
    <w:rsid w:val="00036E73"/>
    <w:rsid w:val="00040D4D"/>
    <w:rsid w:val="000410E1"/>
    <w:rsid w:val="00046B27"/>
    <w:rsid w:val="00056065"/>
    <w:rsid w:val="00056A31"/>
    <w:rsid w:val="00057AE7"/>
    <w:rsid w:val="00061CE2"/>
    <w:rsid w:val="00063B18"/>
    <w:rsid w:val="00063CE0"/>
    <w:rsid w:val="000642F5"/>
    <w:rsid w:val="00067D83"/>
    <w:rsid w:val="000740EC"/>
    <w:rsid w:val="000751C6"/>
    <w:rsid w:val="00080831"/>
    <w:rsid w:val="00083112"/>
    <w:rsid w:val="000848C1"/>
    <w:rsid w:val="00086ABA"/>
    <w:rsid w:val="00087076"/>
    <w:rsid w:val="00090FD4"/>
    <w:rsid w:val="00091500"/>
    <w:rsid w:val="0009300D"/>
    <w:rsid w:val="0009563D"/>
    <w:rsid w:val="00096C7F"/>
    <w:rsid w:val="000A14EF"/>
    <w:rsid w:val="000A239E"/>
    <w:rsid w:val="000B040E"/>
    <w:rsid w:val="000B5BAA"/>
    <w:rsid w:val="000C1218"/>
    <w:rsid w:val="000C2CF3"/>
    <w:rsid w:val="000C3A69"/>
    <w:rsid w:val="000C53BB"/>
    <w:rsid w:val="000C59CA"/>
    <w:rsid w:val="000C5AAE"/>
    <w:rsid w:val="000D32D5"/>
    <w:rsid w:val="000D5084"/>
    <w:rsid w:val="000E5011"/>
    <w:rsid w:val="000E6D6C"/>
    <w:rsid w:val="000F3843"/>
    <w:rsid w:val="000F552A"/>
    <w:rsid w:val="000F5BD4"/>
    <w:rsid w:val="000F5DC7"/>
    <w:rsid w:val="001017C4"/>
    <w:rsid w:val="00101C0A"/>
    <w:rsid w:val="00101F04"/>
    <w:rsid w:val="001023E0"/>
    <w:rsid w:val="00102791"/>
    <w:rsid w:val="00105E4B"/>
    <w:rsid w:val="0010688B"/>
    <w:rsid w:val="0010774F"/>
    <w:rsid w:val="001077B0"/>
    <w:rsid w:val="0011170B"/>
    <w:rsid w:val="00120F93"/>
    <w:rsid w:val="00123222"/>
    <w:rsid w:val="00130E12"/>
    <w:rsid w:val="00132BF4"/>
    <w:rsid w:val="001336F0"/>
    <w:rsid w:val="001368C6"/>
    <w:rsid w:val="00137C45"/>
    <w:rsid w:val="00143609"/>
    <w:rsid w:val="00145166"/>
    <w:rsid w:val="0014549F"/>
    <w:rsid w:val="001464C5"/>
    <w:rsid w:val="00150E52"/>
    <w:rsid w:val="001560FC"/>
    <w:rsid w:val="00160B1E"/>
    <w:rsid w:val="00165BA1"/>
    <w:rsid w:val="0017075C"/>
    <w:rsid w:val="0017261C"/>
    <w:rsid w:val="0018153E"/>
    <w:rsid w:val="001827FE"/>
    <w:rsid w:val="00182EF1"/>
    <w:rsid w:val="00184757"/>
    <w:rsid w:val="001849E6"/>
    <w:rsid w:val="001856EB"/>
    <w:rsid w:val="001915D3"/>
    <w:rsid w:val="00191FB7"/>
    <w:rsid w:val="001A2A04"/>
    <w:rsid w:val="001A7220"/>
    <w:rsid w:val="001A728F"/>
    <w:rsid w:val="001A7D12"/>
    <w:rsid w:val="001B2466"/>
    <w:rsid w:val="001B74E8"/>
    <w:rsid w:val="001C30ED"/>
    <w:rsid w:val="001C6C01"/>
    <w:rsid w:val="001D2323"/>
    <w:rsid w:val="001D2B38"/>
    <w:rsid w:val="001E1129"/>
    <w:rsid w:val="001E1E22"/>
    <w:rsid w:val="001E276C"/>
    <w:rsid w:val="001E5051"/>
    <w:rsid w:val="001E5789"/>
    <w:rsid w:val="001E618B"/>
    <w:rsid w:val="001F1D9B"/>
    <w:rsid w:val="001F4661"/>
    <w:rsid w:val="0020207E"/>
    <w:rsid w:val="00202CA1"/>
    <w:rsid w:val="0020469B"/>
    <w:rsid w:val="00213DFC"/>
    <w:rsid w:val="00215377"/>
    <w:rsid w:val="00221D5E"/>
    <w:rsid w:val="002251E6"/>
    <w:rsid w:val="00225C88"/>
    <w:rsid w:val="00230C35"/>
    <w:rsid w:val="002338BA"/>
    <w:rsid w:val="0023449E"/>
    <w:rsid w:val="0024264D"/>
    <w:rsid w:val="00246439"/>
    <w:rsid w:val="002516B9"/>
    <w:rsid w:val="00251966"/>
    <w:rsid w:val="00254348"/>
    <w:rsid w:val="0025487A"/>
    <w:rsid w:val="00256059"/>
    <w:rsid w:val="0026186E"/>
    <w:rsid w:val="00265511"/>
    <w:rsid w:val="00265E8E"/>
    <w:rsid w:val="002700A8"/>
    <w:rsid w:val="00272269"/>
    <w:rsid w:val="0027252E"/>
    <w:rsid w:val="00272F47"/>
    <w:rsid w:val="0027380A"/>
    <w:rsid w:val="00280BF3"/>
    <w:rsid w:val="002829C4"/>
    <w:rsid w:val="00282C44"/>
    <w:rsid w:val="002836ED"/>
    <w:rsid w:val="0028459E"/>
    <w:rsid w:val="0028539D"/>
    <w:rsid w:val="002858F5"/>
    <w:rsid w:val="00286604"/>
    <w:rsid w:val="002870A6"/>
    <w:rsid w:val="002931DD"/>
    <w:rsid w:val="00295229"/>
    <w:rsid w:val="002954A3"/>
    <w:rsid w:val="00296692"/>
    <w:rsid w:val="002A275A"/>
    <w:rsid w:val="002A3A96"/>
    <w:rsid w:val="002B0E54"/>
    <w:rsid w:val="002B37A6"/>
    <w:rsid w:val="002B508F"/>
    <w:rsid w:val="002B5610"/>
    <w:rsid w:val="002B6AFA"/>
    <w:rsid w:val="002C3DE8"/>
    <w:rsid w:val="002C5043"/>
    <w:rsid w:val="002D3A4D"/>
    <w:rsid w:val="002D4AC2"/>
    <w:rsid w:val="002D57EF"/>
    <w:rsid w:val="002D77C7"/>
    <w:rsid w:val="002E0061"/>
    <w:rsid w:val="002E1E70"/>
    <w:rsid w:val="002E2348"/>
    <w:rsid w:val="002E413A"/>
    <w:rsid w:val="002F021A"/>
    <w:rsid w:val="002F31FD"/>
    <w:rsid w:val="00301245"/>
    <w:rsid w:val="00301F7A"/>
    <w:rsid w:val="003038A9"/>
    <w:rsid w:val="00303B15"/>
    <w:rsid w:val="00303DB7"/>
    <w:rsid w:val="00305553"/>
    <w:rsid w:val="00305568"/>
    <w:rsid w:val="00306049"/>
    <w:rsid w:val="00306AF1"/>
    <w:rsid w:val="00307CE7"/>
    <w:rsid w:val="0031170A"/>
    <w:rsid w:val="003117BE"/>
    <w:rsid w:val="00311935"/>
    <w:rsid w:val="00311B09"/>
    <w:rsid w:val="003121B8"/>
    <w:rsid w:val="003212BB"/>
    <w:rsid w:val="003220F5"/>
    <w:rsid w:val="003223D2"/>
    <w:rsid w:val="0032463C"/>
    <w:rsid w:val="00326ECE"/>
    <w:rsid w:val="00331325"/>
    <w:rsid w:val="00332D1B"/>
    <w:rsid w:val="00333AE0"/>
    <w:rsid w:val="003425F2"/>
    <w:rsid w:val="00343CA6"/>
    <w:rsid w:val="003441FB"/>
    <w:rsid w:val="0034497E"/>
    <w:rsid w:val="00345E46"/>
    <w:rsid w:val="003467D4"/>
    <w:rsid w:val="00346BEB"/>
    <w:rsid w:val="00350DC0"/>
    <w:rsid w:val="00352914"/>
    <w:rsid w:val="00353614"/>
    <w:rsid w:val="003562D7"/>
    <w:rsid w:val="0035706E"/>
    <w:rsid w:val="00357BE8"/>
    <w:rsid w:val="003603E2"/>
    <w:rsid w:val="00361CD5"/>
    <w:rsid w:val="00363B87"/>
    <w:rsid w:val="003667A6"/>
    <w:rsid w:val="003668B9"/>
    <w:rsid w:val="0037068E"/>
    <w:rsid w:val="00371F53"/>
    <w:rsid w:val="003725D4"/>
    <w:rsid w:val="003729B6"/>
    <w:rsid w:val="0037454A"/>
    <w:rsid w:val="00375E09"/>
    <w:rsid w:val="0037653D"/>
    <w:rsid w:val="0037758C"/>
    <w:rsid w:val="00381D0A"/>
    <w:rsid w:val="00385E06"/>
    <w:rsid w:val="00386197"/>
    <w:rsid w:val="003865E8"/>
    <w:rsid w:val="00386E45"/>
    <w:rsid w:val="00396E77"/>
    <w:rsid w:val="003A09D1"/>
    <w:rsid w:val="003A15CC"/>
    <w:rsid w:val="003A20E4"/>
    <w:rsid w:val="003B1BA4"/>
    <w:rsid w:val="003B2FF3"/>
    <w:rsid w:val="003B4C70"/>
    <w:rsid w:val="003B4DF0"/>
    <w:rsid w:val="003B72DD"/>
    <w:rsid w:val="003B7B2C"/>
    <w:rsid w:val="003C0345"/>
    <w:rsid w:val="003C432D"/>
    <w:rsid w:val="003C4D58"/>
    <w:rsid w:val="003D5847"/>
    <w:rsid w:val="003D7018"/>
    <w:rsid w:val="003E1FE5"/>
    <w:rsid w:val="003E4A18"/>
    <w:rsid w:val="003E4EA2"/>
    <w:rsid w:val="003E7A71"/>
    <w:rsid w:val="003F16C7"/>
    <w:rsid w:val="003F3836"/>
    <w:rsid w:val="003F3B01"/>
    <w:rsid w:val="003F3EFD"/>
    <w:rsid w:val="003F4D8B"/>
    <w:rsid w:val="003F51BD"/>
    <w:rsid w:val="00401F9B"/>
    <w:rsid w:val="00403AED"/>
    <w:rsid w:val="00404CAD"/>
    <w:rsid w:val="00404D1B"/>
    <w:rsid w:val="004065B5"/>
    <w:rsid w:val="00407236"/>
    <w:rsid w:val="00413C7A"/>
    <w:rsid w:val="00415D04"/>
    <w:rsid w:val="00416D2F"/>
    <w:rsid w:val="00416EAE"/>
    <w:rsid w:val="00420A94"/>
    <w:rsid w:val="00424590"/>
    <w:rsid w:val="00426191"/>
    <w:rsid w:val="004309EA"/>
    <w:rsid w:val="00432A2B"/>
    <w:rsid w:val="0043353B"/>
    <w:rsid w:val="004363EF"/>
    <w:rsid w:val="00437176"/>
    <w:rsid w:val="00437EF0"/>
    <w:rsid w:val="004448B3"/>
    <w:rsid w:val="004449B2"/>
    <w:rsid w:val="0044645B"/>
    <w:rsid w:val="00446AB8"/>
    <w:rsid w:val="00446C2A"/>
    <w:rsid w:val="0045120E"/>
    <w:rsid w:val="004526A7"/>
    <w:rsid w:val="00454987"/>
    <w:rsid w:val="00455BD6"/>
    <w:rsid w:val="00460840"/>
    <w:rsid w:val="0046309B"/>
    <w:rsid w:val="00464A53"/>
    <w:rsid w:val="00465584"/>
    <w:rsid w:val="0046756E"/>
    <w:rsid w:val="00467787"/>
    <w:rsid w:val="00473295"/>
    <w:rsid w:val="0048015F"/>
    <w:rsid w:val="004801C9"/>
    <w:rsid w:val="004900D8"/>
    <w:rsid w:val="004931B5"/>
    <w:rsid w:val="004A3BD8"/>
    <w:rsid w:val="004A3CA8"/>
    <w:rsid w:val="004A423B"/>
    <w:rsid w:val="004A64D6"/>
    <w:rsid w:val="004B1191"/>
    <w:rsid w:val="004B1F65"/>
    <w:rsid w:val="004B3CF1"/>
    <w:rsid w:val="004B6827"/>
    <w:rsid w:val="004B6D0B"/>
    <w:rsid w:val="004C3210"/>
    <w:rsid w:val="004C3648"/>
    <w:rsid w:val="004C618E"/>
    <w:rsid w:val="004D0B22"/>
    <w:rsid w:val="004D128E"/>
    <w:rsid w:val="004D2694"/>
    <w:rsid w:val="004D7734"/>
    <w:rsid w:val="004E44E2"/>
    <w:rsid w:val="004E6857"/>
    <w:rsid w:val="004E69B3"/>
    <w:rsid w:val="004E757F"/>
    <w:rsid w:val="004F0BB1"/>
    <w:rsid w:val="004F2332"/>
    <w:rsid w:val="004F23BB"/>
    <w:rsid w:val="004F2E2B"/>
    <w:rsid w:val="004F4A72"/>
    <w:rsid w:val="004F5B66"/>
    <w:rsid w:val="004F745A"/>
    <w:rsid w:val="005020D8"/>
    <w:rsid w:val="00504D70"/>
    <w:rsid w:val="00506860"/>
    <w:rsid w:val="005111BA"/>
    <w:rsid w:val="0051193D"/>
    <w:rsid w:val="00511BF9"/>
    <w:rsid w:val="005144CA"/>
    <w:rsid w:val="0051524B"/>
    <w:rsid w:val="005262D8"/>
    <w:rsid w:val="0052785A"/>
    <w:rsid w:val="0053145B"/>
    <w:rsid w:val="00532122"/>
    <w:rsid w:val="0053654B"/>
    <w:rsid w:val="00541CBA"/>
    <w:rsid w:val="00544093"/>
    <w:rsid w:val="0054488E"/>
    <w:rsid w:val="00545989"/>
    <w:rsid w:val="00553B3F"/>
    <w:rsid w:val="00554747"/>
    <w:rsid w:val="00563E82"/>
    <w:rsid w:val="00565057"/>
    <w:rsid w:val="00565BB7"/>
    <w:rsid w:val="00566441"/>
    <w:rsid w:val="00567AD9"/>
    <w:rsid w:val="0057292E"/>
    <w:rsid w:val="00573C6E"/>
    <w:rsid w:val="00580621"/>
    <w:rsid w:val="00580FB1"/>
    <w:rsid w:val="005813A7"/>
    <w:rsid w:val="0058281F"/>
    <w:rsid w:val="00582EF7"/>
    <w:rsid w:val="005847A8"/>
    <w:rsid w:val="00585CD3"/>
    <w:rsid w:val="005871F7"/>
    <w:rsid w:val="0059261C"/>
    <w:rsid w:val="005937EE"/>
    <w:rsid w:val="005A10DB"/>
    <w:rsid w:val="005A25DA"/>
    <w:rsid w:val="005A2FF6"/>
    <w:rsid w:val="005A63B2"/>
    <w:rsid w:val="005A7E02"/>
    <w:rsid w:val="005B38CD"/>
    <w:rsid w:val="005B5BFE"/>
    <w:rsid w:val="005B5D18"/>
    <w:rsid w:val="005B63D9"/>
    <w:rsid w:val="005C52DA"/>
    <w:rsid w:val="005C6385"/>
    <w:rsid w:val="005C7231"/>
    <w:rsid w:val="005C7FA6"/>
    <w:rsid w:val="005D0161"/>
    <w:rsid w:val="005D20AD"/>
    <w:rsid w:val="005D37A2"/>
    <w:rsid w:val="005D4ADF"/>
    <w:rsid w:val="005D7AB7"/>
    <w:rsid w:val="005E0109"/>
    <w:rsid w:val="005E0862"/>
    <w:rsid w:val="005E1CE7"/>
    <w:rsid w:val="005E2514"/>
    <w:rsid w:val="005E297E"/>
    <w:rsid w:val="005E38AD"/>
    <w:rsid w:val="005E3D30"/>
    <w:rsid w:val="005E7D20"/>
    <w:rsid w:val="005F198C"/>
    <w:rsid w:val="005F4877"/>
    <w:rsid w:val="005F7387"/>
    <w:rsid w:val="00613971"/>
    <w:rsid w:val="00616712"/>
    <w:rsid w:val="00616D16"/>
    <w:rsid w:val="00616E98"/>
    <w:rsid w:val="006200CA"/>
    <w:rsid w:val="00621780"/>
    <w:rsid w:val="006217E2"/>
    <w:rsid w:val="0062257B"/>
    <w:rsid w:val="00633908"/>
    <w:rsid w:val="0063661C"/>
    <w:rsid w:val="00636AAB"/>
    <w:rsid w:val="006373D4"/>
    <w:rsid w:val="0064036B"/>
    <w:rsid w:val="00640691"/>
    <w:rsid w:val="00641402"/>
    <w:rsid w:val="0064180F"/>
    <w:rsid w:val="0064200A"/>
    <w:rsid w:val="00642154"/>
    <w:rsid w:val="006427FA"/>
    <w:rsid w:val="00642DFA"/>
    <w:rsid w:val="006468D6"/>
    <w:rsid w:val="00647C9B"/>
    <w:rsid w:val="006548A6"/>
    <w:rsid w:val="00656482"/>
    <w:rsid w:val="006612D2"/>
    <w:rsid w:val="00662740"/>
    <w:rsid w:val="00664A10"/>
    <w:rsid w:val="00665952"/>
    <w:rsid w:val="006661CB"/>
    <w:rsid w:val="00673538"/>
    <w:rsid w:val="00673D73"/>
    <w:rsid w:val="00674EAD"/>
    <w:rsid w:val="0067536E"/>
    <w:rsid w:val="00675B06"/>
    <w:rsid w:val="006760A5"/>
    <w:rsid w:val="00682213"/>
    <w:rsid w:val="00683F50"/>
    <w:rsid w:val="00684251"/>
    <w:rsid w:val="00693FD3"/>
    <w:rsid w:val="00694468"/>
    <w:rsid w:val="00695F0A"/>
    <w:rsid w:val="006978EA"/>
    <w:rsid w:val="00697AAA"/>
    <w:rsid w:val="006A1E26"/>
    <w:rsid w:val="006A3ACE"/>
    <w:rsid w:val="006A50E6"/>
    <w:rsid w:val="006A788A"/>
    <w:rsid w:val="006A7E93"/>
    <w:rsid w:val="006B0292"/>
    <w:rsid w:val="006B1914"/>
    <w:rsid w:val="006B308E"/>
    <w:rsid w:val="006B43C4"/>
    <w:rsid w:val="006B5E9C"/>
    <w:rsid w:val="006B7A19"/>
    <w:rsid w:val="006C1C19"/>
    <w:rsid w:val="006C3529"/>
    <w:rsid w:val="006C5F75"/>
    <w:rsid w:val="006D0F4C"/>
    <w:rsid w:val="006D4088"/>
    <w:rsid w:val="006E0F2C"/>
    <w:rsid w:val="006E2574"/>
    <w:rsid w:val="006E33B9"/>
    <w:rsid w:val="006E620E"/>
    <w:rsid w:val="006F205F"/>
    <w:rsid w:val="006F3E2E"/>
    <w:rsid w:val="006F69B8"/>
    <w:rsid w:val="006F76B1"/>
    <w:rsid w:val="006F78E3"/>
    <w:rsid w:val="007019A2"/>
    <w:rsid w:val="00701F9F"/>
    <w:rsid w:val="007024FA"/>
    <w:rsid w:val="00714AB9"/>
    <w:rsid w:val="007158CB"/>
    <w:rsid w:val="00730042"/>
    <w:rsid w:val="00733E6D"/>
    <w:rsid w:val="007356D6"/>
    <w:rsid w:val="0073674B"/>
    <w:rsid w:val="0074010D"/>
    <w:rsid w:val="0074043A"/>
    <w:rsid w:val="00741500"/>
    <w:rsid w:val="00742931"/>
    <w:rsid w:val="00751A32"/>
    <w:rsid w:val="00751E42"/>
    <w:rsid w:val="0075553A"/>
    <w:rsid w:val="00755AA2"/>
    <w:rsid w:val="007608E1"/>
    <w:rsid w:val="00761498"/>
    <w:rsid w:val="0076174E"/>
    <w:rsid w:val="00762C40"/>
    <w:rsid w:val="00763952"/>
    <w:rsid w:val="00763C72"/>
    <w:rsid w:val="007646BE"/>
    <w:rsid w:val="0076491A"/>
    <w:rsid w:val="0076497A"/>
    <w:rsid w:val="0076633E"/>
    <w:rsid w:val="007673CF"/>
    <w:rsid w:val="00771840"/>
    <w:rsid w:val="007741DC"/>
    <w:rsid w:val="00775E2D"/>
    <w:rsid w:val="00776654"/>
    <w:rsid w:val="007819EE"/>
    <w:rsid w:val="00782F38"/>
    <w:rsid w:val="007836E8"/>
    <w:rsid w:val="00790438"/>
    <w:rsid w:val="00791D7A"/>
    <w:rsid w:val="007955E3"/>
    <w:rsid w:val="0079740F"/>
    <w:rsid w:val="007975A9"/>
    <w:rsid w:val="00797BE8"/>
    <w:rsid w:val="007A342B"/>
    <w:rsid w:val="007A3D2C"/>
    <w:rsid w:val="007A54B4"/>
    <w:rsid w:val="007A5FAE"/>
    <w:rsid w:val="007B1736"/>
    <w:rsid w:val="007B2BF6"/>
    <w:rsid w:val="007B631B"/>
    <w:rsid w:val="007C438B"/>
    <w:rsid w:val="007C71D9"/>
    <w:rsid w:val="007D2164"/>
    <w:rsid w:val="007D35FD"/>
    <w:rsid w:val="007E39E4"/>
    <w:rsid w:val="007E561F"/>
    <w:rsid w:val="007E7420"/>
    <w:rsid w:val="007E7CC1"/>
    <w:rsid w:val="007F46CC"/>
    <w:rsid w:val="007F571D"/>
    <w:rsid w:val="007F5941"/>
    <w:rsid w:val="007F5A3C"/>
    <w:rsid w:val="007F5D56"/>
    <w:rsid w:val="007F5E7C"/>
    <w:rsid w:val="008014A9"/>
    <w:rsid w:val="008016C2"/>
    <w:rsid w:val="008069AF"/>
    <w:rsid w:val="00813B4C"/>
    <w:rsid w:val="00816EE6"/>
    <w:rsid w:val="0082140F"/>
    <w:rsid w:val="008273CD"/>
    <w:rsid w:val="00831DEB"/>
    <w:rsid w:val="00833C19"/>
    <w:rsid w:val="00835C20"/>
    <w:rsid w:val="00842A3C"/>
    <w:rsid w:val="00847586"/>
    <w:rsid w:val="008477CC"/>
    <w:rsid w:val="0085111C"/>
    <w:rsid w:val="008513CC"/>
    <w:rsid w:val="00851C3B"/>
    <w:rsid w:val="00852773"/>
    <w:rsid w:val="00855F21"/>
    <w:rsid w:val="00857A9A"/>
    <w:rsid w:val="00860EFD"/>
    <w:rsid w:val="008624CE"/>
    <w:rsid w:val="00862D6E"/>
    <w:rsid w:val="00865BEB"/>
    <w:rsid w:val="00866747"/>
    <w:rsid w:val="00867A4A"/>
    <w:rsid w:val="008701DA"/>
    <w:rsid w:val="00872621"/>
    <w:rsid w:val="008736E9"/>
    <w:rsid w:val="00875893"/>
    <w:rsid w:val="00876BEC"/>
    <w:rsid w:val="00880D21"/>
    <w:rsid w:val="008859C4"/>
    <w:rsid w:val="00886261"/>
    <w:rsid w:val="008906A8"/>
    <w:rsid w:val="00891767"/>
    <w:rsid w:val="00894F32"/>
    <w:rsid w:val="008961A8"/>
    <w:rsid w:val="008971E1"/>
    <w:rsid w:val="0089725F"/>
    <w:rsid w:val="00897DBC"/>
    <w:rsid w:val="008A2DDA"/>
    <w:rsid w:val="008A3ED1"/>
    <w:rsid w:val="008A47F2"/>
    <w:rsid w:val="008A57F1"/>
    <w:rsid w:val="008A647E"/>
    <w:rsid w:val="008A6850"/>
    <w:rsid w:val="008A6C78"/>
    <w:rsid w:val="008A6F68"/>
    <w:rsid w:val="008B006D"/>
    <w:rsid w:val="008B02D2"/>
    <w:rsid w:val="008B110D"/>
    <w:rsid w:val="008B166A"/>
    <w:rsid w:val="008B2974"/>
    <w:rsid w:val="008B5123"/>
    <w:rsid w:val="008B6951"/>
    <w:rsid w:val="008B70F7"/>
    <w:rsid w:val="008C7387"/>
    <w:rsid w:val="008D2798"/>
    <w:rsid w:val="008D31F7"/>
    <w:rsid w:val="008D3309"/>
    <w:rsid w:val="008D5F99"/>
    <w:rsid w:val="008E0184"/>
    <w:rsid w:val="008E071F"/>
    <w:rsid w:val="008E436C"/>
    <w:rsid w:val="008F4905"/>
    <w:rsid w:val="008F4977"/>
    <w:rsid w:val="008F4E86"/>
    <w:rsid w:val="008F65F6"/>
    <w:rsid w:val="00901808"/>
    <w:rsid w:val="009019A7"/>
    <w:rsid w:val="00902F27"/>
    <w:rsid w:val="00903000"/>
    <w:rsid w:val="00903256"/>
    <w:rsid w:val="0090364C"/>
    <w:rsid w:val="00903D5A"/>
    <w:rsid w:val="0090524C"/>
    <w:rsid w:val="009141F0"/>
    <w:rsid w:val="009172B3"/>
    <w:rsid w:val="009225C8"/>
    <w:rsid w:val="00924F65"/>
    <w:rsid w:val="00924FAB"/>
    <w:rsid w:val="00925135"/>
    <w:rsid w:val="00927437"/>
    <w:rsid w:val="00934021"/>
    <w:rsid w:val="00940D25"/>
    <w:rsid w:val="00941530"/>
    <w:rsid w:val="00942EC2"/>
    <w:rsid w:val="00943484"/>
    <w:rsid w:val="0094584F"/>
    <w:rsid w:val="00946A95"/>
    <w:rsid w:val="00950032"/>
    <w:rsid w:val="00951318"/>
    <w:rsid w:val="00951461"/>
    <w:rsid w:val="009536B0"/>
    <w:rsid w:val="00962527"/>
    <w:rsid w:val="00963695"/>
    <w:rsid w:val="00964953"/>
    <w:rsid w:val="00967EE2"/>
    <w:rsid w:val="009749D0"/>
    <w:rsid w:val="00982EB2"/>
    <w:rsid w:val="009833EA"/>
    <w:rsid w:val="0098387B"/>
    <w:rsid w:val="009933D7"/>
    <w:rsid w:val="0099588D"/>
    <w:rsid w:val="00995C26"/>
    <w:rsid w:val="00997176"/>
    <w:rsid w:val="009A1A2E"/>
    <w:rsid w:val="009A2ACD"/>
    <w:rsid w:val="009A3ADE"/>
    <w:rsid w:val="009A47F1"/>
    <w:rsid w:val="009A5B4F"/>
    <w:rsid w:val="009A6BED"/>
    <w:rsid w:val="009B1208"/>
    <w:rsid w:val="009B3170"/>
    <w:rsid w:val="009B5988"/>
    <w:rsid w:val="009C0079"/>
    <w:rsid w:val="009C51E3"/>
    <w:rsid w:val="009C54D4"/>
    <w:rsid w:val="009C6CB0"/>
    <w:rsid w:val="009C7087"/>
    <w:rsid w:val="009C75E7"/>
    <w:rsid w:val="009D044D"/>
    <w:rsid w:val="009E1FF3"/>
    <w:rsid w:val="009F1F27"/>
    <w:rsid w:val="009F30C4"/>
    <w:rsid w:val="00A071F8"/>
    <w:rsid w:val="00A079B1"/>
    <w:rsid w:val="00A11B4A"/>
    <w:rsid w:val="00A30C1C"/>
    <w:rsid w:val="00A30E63"/>
    <w:rsid w:val="00A31FA7"/>
    <w:rsid w:val="00A32056"/>
    <w:rsid w:val="00A3286C"/>
    <w:rsid w:val="00A415B5"/>
    <w:rsid w:val="00A423E0"/>
    <w:rsid w:val="00A45845"/>
    <w:rsid w:val="00A54FC6"/>
    <w:rsid w:val="00A574B8"/>
    <w:rsid w:val="00A577F3"/>
    <w:rsid w:val="00A606FC"/>
    <w:rsid w:val="00A643C6"/>
    <w:rsid w:val="00A66254"/>
    <w:rsid w:val="00A66C75"/>
    <w:rsid w:val="00A703AF"/>
    <w:rsid w:val="00A70C44"/>
    <w:rsid w:val="00A72069"/>
    <w:rsid w:val="00A72183"/>
    <w:rsid w:val="00A72AB0"/>
    <w:rsid w:val="00A73FD8"/>
    <w:rsid w:val="00A7771E"/>
    <w:rsid w:val="00A77C6C"/>
    <w:rsid w:val="00A83310"/>
    <w:rsid w:val="00A85516"/>
    <w:rsid w:val="00A8583A"/>
    <w:rsid w:val="00A8648A"/>
    <w:rsid w:val="00A874C8"/>
    <w:rsid w:val="00A90A0E"/>
    <w:rsid w:val="00A912A8"/>
    <w:rsid w:val="00A93E16"/>
    <w:rsid w:val="00A96E48"/>
    <w:rsid w:val="00AA36C8"/>
    <w:rsid w:val="00AA3ED0"/>
    <w:rsid w:val="00AA42DE"/>
    <w:rsid w:val="00AB1236"/>
    <w:rsid w:val="00AB13CC"/>
    <w:rsid w:val="00AB3192"/>
    <w:rsid w:val="00AB5C95"/>
    <w:rsid w:val="00AC1350"/>
    <w:rsid w:val="00AC194F"/>
    <w:rsid w:val="00AC5122"/>
    <w:rsid w:val="00AD33F6"/>
    <w:rsid w:val="00AD3909"/>
    <w:rsid w:val="00AD4997"/>
    <w:rsid w:val="00AD59DE"/>
    <w:rsid w:val="00AE17D7"/>
    <w:rsid w:val="00AE1FEB"/>
    <w:rsid w:val="00AE6A1D"/>
    <w:rsid w:val="00AF0AC1"/>
    <w:rsid w:val="00AF1810"/>
    <w:rsid w:val="00AF3E65"/>
    <w:rsid w:val="00AF451D"/>
    <w:rsid w:val="00AF45D8"/>
    <w:rsid w:val="00AF72E5"/>
    <w:rsid w:val="00B01404"/>
    <w:rsid w:val="00B01515"/>
    <w:rsid w:val="00B0438D"/>
    <w:rsid w:val="00B063C6"/>
    <w:rsid w:val="00B11BE3"/>
    <w:rsid w:val="00B11D2C"/>
    <w:rsid w:val="00B11F6D"/>
    <w:rsid w:val="00B14247"/>
    <w:rsid w:val="00B14392"/>
    <w:rsid w:val="00B14D16"/>
    <w:rsid w:val="00B1569B"/>
    <w:rsid w:val="00B15ADA"/>
    <w:rsid w:val="00B2031D"/>
    <w:rsid w:val="00B23EF7"/>
    <w:rsid w:val="00B2495C"/>
    <w:rsid w:val="00B3132C"/>
    <w:rsid w:val="00B32ABD"/>
    <w:rsid w:val="00B34B5F"/>
    <w:rsid w:val="00B35327"/>
    <w:rsid w:val="00B35A32"/>
    <w:rsid w:val="00B41DDE"/>
    <w:rsid w:val="00B43211"/>
    <w:rsid w:val="00B43451"/>
    <w:rsid w:val="00B46744"/>
    <w:rsid w:val="00B46FCC"/>
    <w:rsid w:val="00B47B3F"/>
    <w:rsid w:val="00B47DD8"/>
    <w:rsid w:val="00B504A2"/>
    <w:rsid w:val="00B53D23"/>
    <w:rsid w:val="00B54848"/>
    <w:rsid w:val="00B551B1"/>
    <w:rsid w:val="00B56F66"/>
    <w:rsid w:val="00B576D8"/>
    <w:rsid w:val="00B603F1"/>
    <w:rsid w:val="00B60F03"/>
    <w:rsid w:val="00B644B8"/>
    <w:rsid w:val="00B65009"/>
    <w:rsid w:val="00B661C2"/>
    <w:rsid w:val="00B66DBF"/>
    <w:rsid w:val="00B67CF5"/>
    <w:rsid w:val="00B702DC"/>
    <w:rsid w:val="00B72021"/>
    <w:rsid w:val="00B724D8"/>
    <w:rsid w:val="00B73002"/>
    <w:rsid w:val="00B806B4"/>
    <w:rsid w:val="00B80AB8"/>
    <w:rsid w:val="00B8162F"/>
    <w:rsid w:val="00B82673"/>
    <w:rsid w:val="00B8326D"/>
    <w:rsid w:val="00B872E7"/>
    <w:rsid w:val="00B87487"/>
    <w:rsid w:val="00B9047D"/>
    <w:rsid w:val="00B929FE"/>
    <w:rsid w:val="00B93539"/>
    <w:rsid w:val="00B93624"/>
    <w:rsid w:val="00B939A7"/>
    <w:rsid w:val="00B95768"/>
    <w:rsid w:val="00B96454"/>
    <w:rsid w:val="00B97A14"/>
    <w:rsid w:val="00BA10D8"/>
    <w:rsid w:val="00BA6692"/>
    <w:rsid w:val="00BB0E99"/>
    <w:rsid w:val="00BB101D"/>
    <w:rsid w:val="00BB330D"/>
    <w:rsid w:val="00BB6797"/>
    <w:rsid w:val="00BB6F5A"/>
    <w:rsid w:val="00BB76C8"/>
    <w:rsid w:val="00BC04B6"/>
    <w:rsid w:val="00BC0FCA"/>
    <w:rsid w:val="00BC5818"/>
    <w:rsid w:val="00BC612F"/>
    <w:rsid w:val="00BD006D"/>
    <w:rsid w:val="00BD102A"/>
    <w:rsid w:val="00BD2868"/>
    <w:rsid w:val="00BD7CD8"/>
    <w:rsid w:val="00BE09EB"/>
    <w:rsid w:val="00BE0D3A"/>
    <w:rsid w:val="00BE4061"/>
    <w:rsid w:val="00BE5A6A"/>
    <w:rsid w:val="00BE6423"/>
    <w:rsid w:val="00BE6A6E"/>
    <w:rsid w:val="00BF0FD8"/>
    <w:rsid w:val="00BF1152"/>
    <w:rsid w:val="00BF67DA"/>
    <w:rsid w:val="00BF73E3"/>
    <w:rsid w:val="00C0015B"/>
    <w:rsid w:val="00C01C54"/>
    <w:rsid w:val="00C0566E"/>
    <w:rsid w:val="00C154A4"/>
    <w:rsid w:val="00C17080"/>
    <w:rsid w:val="00C30E9F"/>
    <w:rsid w:val="00C33D66"/>
    <w:rsid w:val="00C35C82"/>
    <w:rsid w:val="00C37CB7"/>
    <w:rsid w:val="00C40A91"/>
    <w:rsid w:val="00C40F6A"/>
    <w:rsid w:val="00C44A75"/>
    <w:rsid w:val="00C463CE"/>
    <w:rsid w:val="00C46D95"/>
    <w:rsid w:val="00C50309"/>
    <w:rsid w:val="00C53A16"/>
    <w:rsid w:val="00C53B76"/>
    <w:rsid w:val="00C556F0"/>
    <w:rsid w:val="00C5753C"/>
    <w:rsid w:val="00C62315"/>
    <w:rsid w:val="00C65419"/>
    <w:rsid w:val="00C67765"/>
    <w:rsid w:val="00C6793B"/>
    <w:rsid w:val="00C7041D"/>
    <w:rsid w:val="00C706C4"/>
    <w:rsid w:val="00C734F5"/>
    <w:rsid w:val="00C75D82"/>
    <w:rsid w:val="00C763BA"/>
    <w:rsid w:val="00C76F5A"/>
    <w:rsid w:val="00C77FF0"/>
    <w:rsid w:val="00C87490"/>
    <w:rsid w:val="00C904FD"/>
    <w:rsid w:val="00C922B4"/>
    <w:rsid w:val="00C931EC"/>
    <w:rsid w:val="00CA0202"/>
    <w:rsid w:val="00CA2D03"/>
    <w:rsid w:val="00CA37C4"/>
    <w:rsid w:val="00CB18B7"/>
    <w:rsid w:val="00CB3A57"/>
    <w:rsid w:val="00CB408A"/>
    <w:rsid w:val="00CB5B8C"/>
    <w:rsid w:val="00CC3AE9"/>
    <w:rsid w:val="00CC75CE"/>
    <w:rsid w:val="00CD0FEF"/>
    <w:rsid w:val="00CD1679"/>
    <w:rsid w:val="00CD1996"/>
    <w:rsid w:val="00CD483D"/>
    <w:rsid w:val="00CD4CD6"/>
    <w:rsid w:val="00CE10BE"/>
    <w:rsid w:val="00CF3FD9"/>
    <w:rsid w:val="00CF4961"/>
    <w:rsid w:val="00CF6A90"/>
    <w:rsid w:val="00CF7E69"/>
    <w:rsid w:val="00D03AD1"/>
    <w:rsid w:val="00D05EA5"/>
    <w:rsid w:val="00D06478"/>
    <w:rsid w:val="00D07ACF"/>
    <w:rsid w:val="00D12998"/>
    <w:rsid w:val="00D149BD"/>
    <w:rsid w:val="00D15768"/>
    <w:rsid w:val="00D17C1C"/>
    <w:rsid w:val="00D238D8"/>
    <w:rsid w:val="00D25387"/>
    <w:rsid w:val="00D26928"/>
    <w:rsid w:val="00D32F89"/>
    <w:rsid w:val="00D33283"/>
    <w:rsid w:val="00D34DBE"/>
    <w:rsid w:val="00D41661"/>
    <w:rsid w:val="00D42F1F"/>
    <w:rsid w:val="00D4347A"/>
    <w:rsid w:val="00D45CC9"/>
    <w:rsid w:val="00D50747"/>
    <w:rsid w:val="00D50883"/>
    <w:rsid w:val="00D520D8"/>
    <w:rsid w:val="00D52A45"/>
    <w:rsid w:val="00D52B22"/>
    <w:rsid w:val="00D54212"/>
    <w:rsid w:val="00D542AE"/>
    <w:rsid w:val="00D564DE"/>
    <w:rsid w:val="00D60C9D"/>
    <w:rsid w:val="00D60CB8"/>
    <w:rsid w:val="00D6287C"/>
    <w:rsid w:val="00D63692"/>
    <w:rsid w:val="00D63B06"/>
    <w:rsid w:val="00D65CB2"/>
    <w:rsid w:val="00D66207"/>
    <w:rsid w:val="00D75686"/>
    <w:rsid w:val="00D75C15"/>
    <w:rsid w:val="00D8137C"/>
    <w:rsid w:val="00D8227C"/>
    <w:rsid w:val="00D8455A"/>
    <w:rsid w:val="00D8507D"/>
    <w:rsid w:val="00D9318D"/>
    <w:rsid w:val="00D9682E"/>
    <w:rsid w:val="00DA2B5D"/>
    <w:rsid w:val="00DA630A"/>
    <w:rsid w:val="00DA6CF9"/>
    <w:rsid w:val="00DA7DDB"/>
    <w:rsid w:val="00DB18D7"/>
    <w:rsid w:val="00DB1BD6"/>
    <w:rsid w:val="00DB7B54"/>
    <w:rsid w:val="00DC03C9"/>
    <w:rsid w:val="00DC1190"/>
    <w:rsid w:val="00DC15A9"/>
    <w:rsid w:val="00DC32BF"/>
    <w:rsid w:val="00DC3E0B"/>
    <w:rsid w:val="00DC5A59"/>
    <w:rsid w:val="00DC69AC"/>
    <w:rsid w:val="00DC70C0"/>
    <w:rsid w:val="00DD2EAF"/>
    <w:rsid w:val="00DD3912"/>
    <w:rsid w:val="00DD4BFB"/>
    <w:rsid w:val="00DD54E6"/>
    <w:rsid w:val="00DD701E"/>
    <w:rsid w:val="00DE0C0E"/>
    <w:rsid w:val="00DE1A40"/>
    <w:rsid w:val="00DE5061"/>
    <w:rsid w:val="00DE7109"/>
    <w:rsid w:val="00DF1C3C"/>
    <w:rsid w:val="00DF3515"/>
    <w:rsid w:val="00DF553C"/>
    <w:rsid w:val="00DF67FF"/>
    <w:rsid w:val="00DF6CAE"/>
    <w:rsid w:val="00DF6DB9"/>
    <w:rsid w:val="00E02F59"/>
    <w:rsid w:val="00E05251"/>
    <w:rsid w:val="00E053CC"/>
    <w:rsid w:val="00E07585"/>
    <w:rsid w:val="00E10C7C"/>
    <w:rsid w:val="00E12960"/>
    <w:rsid w:val="00E132D4"/>
    <w:rsid w:val="00E1368D"/>
    <w:rsid w:val="00E13A5E"/>
    <w:rsid w:val="00E13FC5"/>
    <w:rsid w:val="00E26C58"/>
    <w:rsid w:val="00E27EA4"/>
    <w:rsid w:val="00E32B66"/>
    <w:rsid w:val="00E32FED"/>
    <w:rsid w:val="00E3393E"/>
    <w:rsid w:val="00E357F9"/>
    <w:rsid w:val="00E35C76"/>
    <w:rsid w:val="00E41A25"/>
    <w:rsid w:val="00E42708"/>
    <w:rsid w:val="00E47B4B"/>
    <w:rsid w:val="00E538F8"/>
    <w:rsid w:val="00E53F69"/>
    <w:rsid w:val="00E5522E"/>
    <w:rsid w:val="00E5598B"/>
    <w:rsid w:val="00E60E5C"/>
    <w:rsid w:val="00E62AB5"/>
    <w:rsid w:val="00E66C3A"/>
    <w:rsid w:val="00E67C33"/>
    <w:rsid w:val="00E70B99"/>
    <w:rsid w:val="00E70ED7"/>
    <w:rsid w:val="00E71403"/>
    <w:rsid w:val="00E71647"/>
    <w:rsid w:val="00E71D5E"/>
    <w:rsid w:val="00E72AD3"/>
    <w:rsid w:val="00E73901"/>
    <w:rsid w:val="00E8187F"/>
    <w:rsid w:val="00E82799"/>
    <w:rsid w:val="00E82F78"/>
    <w:rsid w:val="00E87207"/>
    <w:rsid w:val="00E90315"/>
    <w:rsid w:val="00E91A18"/>
    <w:rsid w:val="00E92B2F"/>
    <w:rsid w:val="00E959CE"/>
    <w:rsid w:val="00EA461D"/>
    <w:rsid w:val="00EA7133"/>
    <w:rsid w:val="00EB1214"/>
    <w:rsid w:val="00EB268A"/>
    <w:rsid w:val="00EB384C"/>
    <w:rsid w:val="00EB5C06"/>
    <w:rsid w:val="00EC35D2"/>
    <w:rsid w:val="00EC3815"/>
    <w:rsid w:val="00EC3B20"/>
    <w:rsid w:val="00EC76F5"/>
    <w:rsid w:val="00ED0049"/>
    <w:rsid w:val="00ED1133"/>
    <w:rsid w:val="00ED6E09"/>
    <w:rsid w:val="00EE6CBD"/>
    <w:rsid w:val="00EF04CB"/>
    <w:rsid w:val="00EF1851"/>
    <w:rsid w:val="00EF1D6E"/>
    <w:rsid w:val="00EF2A1E"/>
    <w:rsid w:val="00EF5FE6"/>
    <w:rsid w:val="00EF6947"/>
    <w:rsid w:val="00EF69D9"/>
    <w:rsid w:val="00EF6C27"/>
    <w:rsid w:val="00EF71B9"/>
    <w:rsid w:val="00F03CFF"/>
    <w:rsid w:val="00F04194"/>
    <w:rsid w:val="00F061CF"/>
    <w:rsid w:val="00F11CD3"/>
    <w:rsid w:val="00F1604B"/>
    <w:rsid w:val="00F17DAA"/>
    <w:rsid w:val="00F22874"/>
    <w:rsid w:val="00F228F7"/>
    <w:rsid w:val="00F22CA6"/>
    <w:rsid w:val="00F252CA"/>
    <w:rsid w:val="00F2536F"/>
    <w:rsid w:val="00F26099"/>
    <w:rsid w:val="00F31C67"/>
    <w:rsid w:val="00F33F0A"/>
    <w:rsid w:val="00F35053"/>
    <w:rsid w:val="00F37493"/>
    <w:rsid w:val="00F42E2B"/>
    <w:rsid w:val="00F43115"/>
    <w:rsid w:val="00F43A26"/>
    <w:rsid w:val="00F44B89"/>
    <w:rsid w:val="00F466C0"/>
    <w:rsid w:val="00F5113B"/>
    <w:rsid w:val="00F51B9B"/>
    <w:rsid w:val="00F52449"/>
    <w:rsid w:val="00F57FC0"/>
    <w:rsid w:val="00F60B4D"/>
    <w:rsid w:val="00F60E47"/>
    <w:rsid w:val="00F624BD"/>
    <w:rsid w:val="00F62A9A"/>
    <w:rsid w:val="00F62E08"/>
    <w:rsid w:val="00F64337"/>
    <w:rsid w:val="00F72868"/>
    <w:rsid w:val="00F73170"/>
    <w:rsid w:val="00F7341C"/>
    <w:rsid w:val="00F7374F"/>
    <w:rsid w:val="00F74D03"/>
    <w:rsid w:val="00F75A81"/>
    <w:rsid w:val="00F83A61"/>
    <w:rsid w:val="00F84190"/>
    <w:rsid w:val="00F8435F"/>
    <w:rsid w:val="00F85F8B"/>
    <w:rsid w:val="00F9016C"/>
    <w:rsid w:val="00F9337C"/>
    <w:rsid w:val="00F94B15"/>
    <w:rsid w:val="00F94B85"/>
    <w:rsid w:val="00F955ED"/>
    <w:rsid w:val="00FA3CDA"/>
    <w:rsid w:val="00FA4D8A"/>
    <w:rsid w:val="00FA696B"/>
    <w:rsid w:val="00FB00B4"/>
    <w:rsid w:val="00FB1EA0"/>
    <w:rsid w:val="00FB2108"/>
    <w:rsid w:val="00FB32DE"/>
    <w:rsid w:val="00FB3367"/>
    <w:rsid w:val="00FB3E3B"/>
    <w:rsid w:val="00FB41D1"/>
    <w:rsid w:val="00FB524E"/>
    <w:rsid w:val="00FB5B52"/>
    <w:rsid w:val="00FC1E28"/>
    <w:rsid w:val="00FC23ED"/>
    <w:rsid w:val="00FC2F88"/>
    <w:rsid w:val="00FC597E"/>
    <w:rsid w:val="00FD2321"/>
    <w:rsid w:val="00FD3131"/>
    <w:rsid w:val="00FD3937"/>
    <w:rsid w:val="00FD3D64"/>
    <w:rsid w:val="00FD4185"/>
    <w:rsid w:val="00FD4E7A"/>
    <w:rsid w:val="00FD679A"/>
    <w:rsid w:val="00FE0911"/>
    <w:rsid w:val="00FE1B5B"/>
    <w:rsid w:val="00FF2A9F"/>
    <w:rsid w:val="00FF3B5B"/>
    <w:rsid w:val="00FF3C62"/>
    <w:rsid w:val="00FF3EA3"/>
    <w:rsid w:val="00FF6FCA"/>
    <w:rsid w:val="00FF7B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A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261C"/>
    <w:pPr>
      <w:suppressAutoHyphens/>
      <w:spacing w:after="0" w:line="260" w:lineRule="exact"/>
      <w:jc w:val="both"/>
    </w:pPr>
    <w:rPr>
      <w:rFonts w:ascii="Arial" w:eastAsia="Times New Roman" w:hAnsi="Arial" w:cs="Arial"/>
      <w:sz w:val="20"/>
      <w:szCs w:val="20"/>
      <w:lang w:eastAsia="sl-SI"/>
    </w:rPr>
  </w:style>
  <w:style w:type="paragraph" w:styleId="Naslov1">
    <w:name w:val="heading 1"/>
    <w:basedOn w:val="Navaden"/>
    <w:next w:val="Navaden"/>
    <w:link w:val="Naslov1Znak"/>
    <w:qFormat/>
    <w:rsid w:val="001A7220"/>
    <w:pPr>
      <w:keepNext/>
      <w:numPr>
        <w:numId w:val="2"/>
      </w:numPr>
      <w:outlineLvl w:val="0"/>
    </w:pPr>
    <w:rPr>
      <w:b/>
      <w:bCs/>
      <w:kern w:val="20"/>
      <w:szCs w:val="32"/>
    </w:rPr>
  </w:style>
  <w:style w:type="paragraph" w:styleId="Naslov2">
    <w:name w:val="heading 2"/>
    <w:basedOn w:val="Navaden"/>
    <w:next w:val="Navaden"/>
    <w:link w:val="Naslov2Znak"/>
    <w:uiPriority w:val="9"/>
    <w:semiHidden/>
    <w:unhideWhenUsed/>
    <w:qFormat/>
    <w:rsid w:val="005A2FF6"/>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BF67DA"/>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BF67DA"/>
  </w:style>
  <w:style w:type="paragraph" w:styleId="Noga">
    <w:name w:val="footer"/>
    <w:basedOn w:val="Navaden"/>
    <w:link w:val="NogaZnak"/>
    <w:uiPriority w:val="99"/>
    <w:unhideWhenUsed/>
    <w:rsid w:val="00BF67DA"/>
    <w:pPr>
      <w:tabs>
        <w:tab w:val="center" w:pos="4536"/>
        <w:tab w:val="right" w:pos="9072"/>
      </w:tabs>
    </w:pPr>
  </w:style>
  <w:style w:type="character" w:customStyle="1" w:styleId="NogaZnak">
    <w:name w:val="Noga Znak"/>
    <w:basedOn w:val="Privzetapisavaodstavka"/>
    <w:link w:val="Noga"/>
    <w:uiPriority w:val="99"/>
    <w:rsid w:val="00BF67DA"/>
  </w:style>
  <w:style w:type="character" w:customStyle="1" w:styleId="Naslov1Znak">
    <w:name w:val="Naslov 1 Znak"/>
    <w:basedOn w:val="Privzetapisavaodstavka"/>
    <w:link w:val="Naslov1"/>
    <w:rsid w:val="001A7220"/>
    <w:rPr>
      <w:rFonts w:ascii="Arial" w:eastAsia="Times New Roman" w:hAnsi="Arial" w:cs="Arial"/>
      <w:b/>
      <w:bCs/>
      <w:kern w:val="20"/>
      <w:sz w:val="20"/>
      <w:szCs w:val="32"/>
      <w:lang w:eastAsia="sl-SI"/>
    </w:rPr>
  </w:style>
  <w:style w:type="character" w:styleId="Hiperpovezava">
    <w:name w:val="Hyperlink"/>
    <w:uiPriority w:val="99"/>
    <w:rsid w:val="004D7734"/>
    <w:rPr>
      <w:color w:val="0000FF"/>
      <w:u w:val="single"/>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Contents"/>
    <w:basedOn w:val="Navaden"/>
    <w:link w:val="OdstavekseznamaZnak"/>
    <w:qFormat/>
    <w:rsid w:val="00791D7A"/>
    <w:pPr>
      <w:ind w:left="720"/>
      <w:contextualSpacing/>
    </w:pPr>
  </w:style>
  <w:style w:type="paragraph" w:styleId="Telobesedila">
    <w:name w:val="Body Text"/>
    <w:basedOn w:val="Navaden"/>
    <w:link w:val="TelobesedilaZnak"/>
    <w:uiPriority w:val="1"/>
    <w:qFormat/>
    <w:rsid w:val="00011566"/>
    <w:rPr>
      <w:rFonts w:ascii="Times New Roman" w:hAnsi="Times New Roman" w:cs="Times New Roman"/>
      <w:sz w:val="24"/>
    </w:rPr>
  </w:style>
  <w:style w:type="character" w:customStyle="1" w:styleId="TelobesedilaZnak">
    <w:name w:val="Telo besedila Znak"/>
    <w:basedOn w:val="Privzetapisavaodstavka"/>
    <w:link w:val="Telobesedila"/>
    <w:uiPriority w:val="1"/>
    <w:rsid w:val="00011566"/>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uiPriority w:val="9"/>
    <w:semiHidden/>
    <w:rsid w:val="005A2FF6"/>
    <w:rPr>
      <w:rFonts w:asciiTheme="majorHAnsi" w:eastAsiaTheme="majorEastAsia" w:hAnsiTheme="majorHAnsi" w:cstheme="majorBidi"/>
      <w:b/>
      <w:bCs/>
      <w:color w:val="4472C4" w:themeColor="accent1"/>
      <w:sz w:val="26"/>
      <w:szCs w:val="26"/>
      <w:lang w:eastAsia="sl-SI"/>
    </w:rPr>
  </w:style>
  <w:style w:type="character" w:styleId="Pripombasklic">
    <w:name w:val="annotation reference"/>
    <w:basedOn w:val="Privzetapisavaodstavka"/>
    <w:uiPriority w:val="99"/>
    <w:unhideWhenUsed/>
    <w:rsid w:val="009A47F1"/>
    <w:rPr>
      <w:sz w:val="16"/>
      <w:szCs w:val="16"/>
    </w:rPr>
  </w:style>
  <w:style w:type="paragraph" w:styleId="Pripombabesedilo">
    <w:name w:val="annotation text"/>
    <w:basedOn w:val="Navaden"/>
    <w:link w:val="PripombabesediloZnak"/>
    <w:unhideWhenUsed/>
    <w:rsid w:val="009A47F1"/>
  </w:style>
  <w:style w:type="character" w:customStyle="1" w:styleId="PripombabesediloZnak">
    <w:name w:val="Pripomba – besedilo Znak"/>
    <w:basedOn w:val="Privzetapisavaodstavka"/>
    <w:link w:val="Pripombabesedilo"/>
    <w:rsid w:val="009A47F1"/>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A47F1"/>
    <w:rPr>
      <w:b/>
      <w:bCs/>
    </w:rPr>
  </w:style>
  <w:style w:type="character" w:customStyle="1" w:styleId="ZadevapripombeZnak">
    <w:name w:val="Zadeva pripombe Znak"/>
    <w:basedOn w:val="PripombabesediloZnak"/>
    <w:link w:val="Zadevapripombe"/>
    <w:uiPriority w:val="99"/>
    <w:semiHidden/>
    <w:rsid w:val="009A47F1"/>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9A47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A47F1"/>
    <w:rPr>
      <w:rFonts w:ascii="Tahoma" w:eastAsia="Times New Roman" w:hAnsi="Tahoma" w:cs="Tahoma"/>
      <w:sz w:val="16"/>
      <w:szCs w:val="16"/>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8B70F7"/>
    <w:rPr>
      <w:rFonts w:ascii="Arial" w:eastAsia="Times New Roman" w:hAnsi="Arial" w:cs="Arial"/>
      <w:sz w:val="20"/>
      <w:szCs w:val="20"/>
      <w:lang w:eastAsia="sl-SI"/>
    </w:rPr>
  </w:style>
  <w:style w:type="paragraph" w:customStyle="1" w:styleId="Slog1">
    <w:name w:val="Slog1"/>
    <w:basedOn w:val="Naslov1"/>
    <w:link w:val="Slog1Znak"/>
    <w:qFormat/>
    <w:rsid w:val="001A7220"/>
    <w:pPr>
      <w:numPr>
        <w:numId w:val="5"/>
      </w:numPr>
    </w:pPr>
  </w:style>
  <w:style w:type="character" w:customStyle="1" w:styleId="Slog1Znak">
    <w:name w:val="Slog1 Znak"/>
    <w:basedOn w:val="Naslov1Znak"/>
    <w:link w:val="Slog1"/>
    <w:rsid w:val="001A7220"/>
    <w:rPr>
      <w:rFonts w:ascii="Arial" w:eastAsia="Times New Roman" w:hAnsi="Arial" w:cs="Arial"/>
      <w:b/>
      <w:bCs/>
      <w:kern w:val="20"/>
      <w:sz w:val="20"/>
      <w:szCs w:val="32"/>
      <w:lang w:eastAsia="sl-SI"/>
    </w:rPr>
  </w:style>
  <w:style w:type="paragraph" w:customStyle="1" w:styleId="pogodbaleni">
    <w:name w:val="pogodba členi"/>
    <w:next w:val="Navaden"/>
    <w:qFormat/>
    <w:rsid w:val="00296692"/>
    <w:pPr>
      <w:numPr>
        <w:numId w:val="8"/>
      </w:numPr>
      <w:spacing w:before="120" w:after="120" w:line="240" w:lineRule="atLeast"/>
      <w:ind w:left="-142"/>
      <w:jc w:val="center"/>
    </w:pPr>
    <w:rPr>
      <w:rFonts w:ascii="Arial" w:eastAsia="Times New Roman" w:hAnsi="Arial" w:cs="Times New Roman"/>
      <w:sz w:val="20"/>
    </w:rPr>
  </w:style>
  <w:style w:type="paragraph" w:customStyle="1" w:styleId="Naslovlen">
    <w:name w:val="Naslov člen"/>
    <w:link w:val="NaslovlenChar"/>
    <w:uiPriority w:val="99"/>
    <w:qFormat/>
    <w:rsid w:val="0063661C"/>
    <w:pPr>
      <w:numPr>
        <w:numId w:val="9"/>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uiPriority w:val="99"/>
    <w:locked/>
    <w:rsid w:val="0063661C"/>
    <w:rPr>
      <w:rFonts w:ascii="Arial" w:eastAsia="Times New Roman" w:hAnsi="Arial" w:cs="Arial"/>
      <w:sz w:val="20"/>
      <w:szCs w:val="20"/>
      <w:lang w:eastAsia="sl-SI"/>
    </w:rPr>
  </w:style>
  <w:style w:type="paragraph" w:customStyle="1" w:styleId="Normal1">
    <w:name w:val="Normal1"/>
    <w:uiPriority w:val="99"/>
    <w:rsid w:val="00F35053"/>
    <w:pPr>
      <w:spacing w:after="0" w:line="276" w:lineRule="auto"/>
    </w:pPr>
    <w:rPr>
      <w:rFonts w:ascii="Arial" w:eastAsia="Times New Roman" w:hAnsi="Arial" w:cs="Arial"/>
      <w:color w:val="000000"/>
      <w:lang w:eastAsia="sl-SI"/>
    </w:rPr>
  </w:style>
  <w:style w:type="paragraph" w:styleId="Navadensplet">
    <w:name w:val="Normal (Web)"/>
    <w:basedOn w:val="Navaden"/>
    <w:rsid w:val="00D25387"/>
    <w:pPr>
      <w:suppressAutoHyphens w:val="0"/>
      <w:spacing w:before="100" w:beforeAutospacing="1" w:after="100" w:afterAutospacing="1"/>
      <w:jc w:val="left"/>
    </w:pPr>
    <w:rPr>
      <w:rFonts w:ascii="Times New Roman" w:hAnsi="Times New Roman" w:cs="Times New Roman"/>
      <w:sz w:val="24"/>
      <w:szCs w:val="24"/>
    </w:rPr>
  </w:style>
  <w:style w:type="paragraph" w:customStyle="1" w:styleId="Nastevanje1">
    <w:name w:val="Nastevanje 1"/>
    <w:basedOn w:val="Navaden"/>
    <w:rsid w:val="00F94B85"/>
    <w:pPr>
      <w:numPr>
        <w:numId w:val="10"/>
      </w:numPr>
      <w:tabs>
        <w:tab w:val="left" w:pos="567"/>
      </w:tabs>
      <w:suppressAutoHyphens w:val="0"/>
      <w:ind w:left="568" w:hanging="284"/>
    </w:pPr>
    <w:rPr>
      <w:rFonts w:cs="Times New Roman"/>
    </w:rPr>
  </w:style>
  <w:style w:type="paragraph" w:customStyle="1" w:styleId="Navaden1">
    <w:name w:val="Navaden1"/>
    <w:rsid w:val="002954A3"/>
    <w:pPr>
      <w:spacing w:after="0" w:line="276" w:lineRule="auto"/>
    </w:pPr>
    <w:rPr>
      <w:rFonts w:ascii="Arial" w:eastAsia="Times New Roman" w:hAnsi="Arial" w:cs="Arial"/>
      <w:color w:val="000000"/>
      <w:lang w:eastAsia="sl-SI"/>
    </w:rPr>
  </w:style>
  <w:style w:type="character" w:styleId="Nerazreenaomemba">
    <w:name w:val="Unresolved Mention"/>
    <w:basedOn w:val="Privzetapisavaodstavka"/>
    <w:uiPriority w:val="99"/>
    <w:semiHidden/>
    <w:unhideWhenUsed/>
    <w:rsid w:val="003212BB"/>
    <w:rPr>
      <w:color w:val="605E5C"/>
      <w:shd w:val="clear" w:color="auto" w:fill="E1DFDD"/>
    </w:rPr>
  </w:style>
  <w:style w:type="paragraph" w:customStyle="1" w:styleId="BodyText23">
    <w:name w:val="Body Text 23"/>
    <w:basedOn w:val="Navaden"/>
    <w:qFormat/>
    <w:rsid w:val="008B006D"/>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overflowPunct w:val="0"/>
      <w:autoSpaceDE w:val="0"/>
      <w:autoSpaceDN w:val="0"/>
      <w:adjustRightInd w:val="0"/>
      <w:spacing w:line="240" w:lineRule="auto"/>
    </w:pPr>
    <w:rPr>
      <w:rFonts w:ascii="Times New Roman" w:hAnsi="Times New Roman" w:cs="Times New Roman"/>
      <w:sz w:val="24"/>
    </w:rPr>
  </w:style>
  <w:style w:type="table" w:styleId="Tabelamrea">
    <w:name w:val="Table Grid"/>
    <w:basedOn w:val="Navadnatabela"/>
    <w:uiPriority w:val="39"/>
    <w:rsid w:val="007B173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A14EF"/>
    <w:pPr>
      <w:spacing w:after="0" w:line="240" w:lineRule="auto"/>
    </w:pPr>
    <w:rPr>
      <w:rFonts w:ascii="Arial" w:eastAsia="Times New Roman" w:hAnsi="Arial" w:cs="Arial"/>
      <w:sz w:val="20"/>
      <w:szCs w:val="20"/>
      <w:lang w:eastAsia="sl-SI"/>
    </w:rPr>
  </w:style>
  <w:style w:type="character" w:styleId="Besedilooznabemesta">
    <w:name w:val="Placeholder Text"/>
    <w:basedOn w:val="Privzetapisavaodstavka"/>
    <w:uiPriority w:val="99"/>
    <w:semiHidden/>
    <w:rsid w:val="00EC3B20"/>
    <w:rPr>
      <w:color w:val="808080"/>
    </w:rPr>
  </w:style>
  <w:style w:type="character" w:customStyle="1" w:styleId="normaltextrun">
    <w:name w:val="normaltextrun"/>
    <w:basedOn w:val="Privzetapisavaodstavka"/>
    <w:rsid w:val="00024853"/>
  </w:style>
  <w:style w:type="character" w:styleId="SledenaHiperpovezava">
    <w:name w:val="FollowedHyperlink"/>
    <w:basedOn w:val="Privzetapisavaodstavka"/>
    <w:uiPriority w:val="99"/>
    <w:semiHidden/>
    <w:unhideWhenUsed/>
    <w:rsid w:val="00951318"/>
    <w:rPr>
      <w:color w:val="954F72" w:themeColor="followedHyperlink"/>
      <w:u w:val="single"/>
    </w:rPr>
  </w:style>
  <w:style w:type="paragraph" w:customStyle="1" w:styleId="Standard">
    <w:name w:val="Standard"/>
    <w:rsid w:val="00A45845"/>
    <w:pPr>
      <w:suppressAutoHyphens/>
      <w:autoSpaceDN w:val="0"/>
      <w:spacing w:after="0" w:line="300" w:lineRule="auto"/>
      <w:jc w:val="both"/>
      <w:textAlignment w:val="baseline"/>
    </w:pPr>
    <w:rPr>
      <w:rFonts w:ascii="Georgia" w:eastAsia="Lucida Sans Unicode" w:hAnsi="Georgia" w:cs="Tahoma"/>
      <w:kern w:val="3"/>
      <w:szCs w:val="24"/>
      <w:lang w:eastAsia="zh-CN" w:bidi="hi-IN"/>
    </w:rPr>
  </w:style>
  <w:style w:type="numbering" w:customStyle="1" w:styleId="L1">
    <w:name w:val="L1"/>
    <w:basedOn w:val="Brezseznama"/>
    <w:rsid w:val="00A45845"/>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07710">
      <w:bodyDiv w:val="1"/>
      <w:marLeft w:val="0"/>
      <w:marRight w:val="0"/>
      <w:marTop w:val="0"/>
      <w:marBottom w:val="0"/>
      <w:divBdr>
        <w:top w:val="none" w:sz="0" w:space="0" w:color="auto"/>
        <w:left w:val="none" w:sz="0" w:space="0" w:color="auto"/>
        <w:bottom w:val="none" w:sz="0" w:space="0" w:color="auto"/>
        <w:right w:val="none" w:sz="0" w:space="0" w:color="auto"/>
      </w:divBdr>
      <w:divsChild>
        <w:div w:id="878275878">
          <w:marLeft w:val="425"/>
          <w:marRight w:val="0"/>
          <w:marTop w:val="0"/>
          <w:marBottom w:val="0"/>
          <w:divBdr>
            <w:top w:val="none" w:sz="0" w:space="0" w:color="auto"/>
            <w:left w:val="none" w:sz="0" w:space="0" w:color="auto"/>
            <w:bottom w:val="none" w:sz="0" w:space="0" w:color="auto"/>
            <w:right w:val="none" w:sz="0" w:space="0" w:color="auto"/>
          </w:divBdr>
        </w:div>
      </w:divsChild>
    </w:div>
    <w:div w:id="89937649">
      <w:bodyDiv w:val="1"/>
      <w:marLeft w:val="0"/>
      <w:marRight w:val="0"/>
      <w:marTop w:val="0"/>
      <w:marBottom w:val="0"/>
      <w:divBdr>
        <w:top w:val="none" w:sz="0" w:space="0" w:color="auto"/>
        <w:left w:val="none" w:sz="0" w:space="0" w:color="auto"/>
        <w:bottom w:val="none" w:sz="0" w:space="0" w:color="auto"/>
        <w:right w:val="none" w:sz="0" w:space="0" w:color="auto"/>
      </w:divBdr>
    </w:div>
    <w:div w:id="131599692">
      <w:bodyDiv w:val="1"/>
      <w:marLeft w:val="0"/>
      <w:marRight w:val="0"/>
      <w:marTop w:val="0"/>
      <w:marBottom w:val="0"/>
      <w:divBdr>
        <w:top w:val="none" w:sz="0" w:space="0" w:color="auto"/>
        <w:left w:val="none" w:sz="0" w:space="0" w:color="auto"/>
        <w:bottom w:val="none" w:sz="0" w:space="0" w:color="auto"/>
        <w:right w:val="none" w:sz="0" w:space="0" w:color="auto"/>
      </w:divBdr>
    </w:div>
    <w:div w:id="133303003">
      <w:bodyDiv w:val="1"/>
      <w:marLeft w:val="0"/>
      <w:marRight w:val="0"/>
      <w:marTop w:val="0"/>
      <w:marBottom w:val="0"/>
      <w:divBdr>
        <w:top w:val="none" w:sz="0" w:space="0" w:color="auto"/>
        <w:left w:val="none" w:sz="0" w:space="0" w:color="auto"/>
        <w:bottom w:val="none" w:sz="0" w:space="0" w:color="auto"/>
        <w:right w:val="none" w:sz="0" w:space="0" w:color="auto"/>
      </w:divBdr>
    </w:div>
    <w:div w:id="140509891">
      <w:bodyDiv w:val="1"/>
      <w:marLeft w:val="0"/>
      <w:marRight w:val="0"/>
      <w:marTop w:val="0"/>
      <w:marBottom w:val="0"/>
      <w:divBdr>
        <w:top w:val="none" w:sz="0" w:space="0" w:color="auto"/>
        <w:left w:val="none" w:sz="0" w:space="0" w:color="auto"/>
        <w:bottom w:val="none" w:sz="0" w:space="0" w:color="auto"/>
        <w:right w:val="none" w:sz="0" w:space="0" w:color="auto"/>
      </w:divBdr>
    </w:div>
    <w:div w:id="202133937">
      <w:bodyDiv w:val="1"/>
      <w:marLeft w:val="0"/>
      <w:marRight w:val="0"/>
      <w:marTop w:val="0"/>
      <w:marBottom w:val="0"/>
      <w:divBdr>
        <w:top w:val="none" w:sz="0" w:space="0" w:color="auto"/>
        <w:left w:val="none" w:sz="0" w:space="0" w:color="auto"/>
        <w:bottom w:val="none" w:sz="0" w:space="0" w:color="auto"/>
        <w:right w:val="none" w:sz="0" w:space="0" w:color="auto"/>
      </w:divBdr>
    </w:div>
    <w:div w:id="329911467">
      <w:bodyDiv w:val="1"/>
      <w:marLeft w:val="0"/>
      <w:marRight w:val="0"/>
      <w:marTop w:val="0"/>
      <w:marBottom w:val="0"/>
      <w:divBdr>
        <w:top w:val="none" w:sz="0" w:space="0" w:color="auto"/>
        <w:left w:val="none" w:sz="0" w:space="0" w:color="auto"/>
        <w:bottom w:val="none" w:sz="0" w:space="0" w:color="auto"/>
        <w:right w:val="none" w:sz="0" w:space="0" w:color="auto"/>
      </w:divBdr>
    </w:div>
    <w:div w:id="357236891">
      <w:bodyDiv w:val="1"/>
      <w:marLeft w:val="0"/>
      <w:marRight w:val="0"/>
      <w:marTop w:val="0"/>
      <w:marBottom w:val="0"/>
      <w:divBdr>
        <w:top w:val="none" w:sz="0" w:space="0" w:color="auto"/>
        <w:left w:val="none" w:sz="0" w:space="0" w:color="auto"/>
        <w:bottom w:val="none" w:sz="0" w:space="0" w:color="auto"/>
        <w:right w:val="none" w:sz="0" w:space="0" w:color="auto"/>
      </w:divBdr>
    </w:div>
    <w:div w:id="362824084">
      <w:bodyDiv w:val="1"/>
      <w:marLeft w:val="0"/>
      <w:marRight w:val="0"/>
      <w:marTop w:val="0"/>
      <w:marBottom w:val="0"/>
      <w:divBdr>
        <w:top w:val="none" w:sz="0" w:space="0" w:color="auto"/>
        <w:left w:val="none" w:sz="0" w:space="0" w:color="auto"/>
        <w:bottom w:val="none" w:sz="0" w:space="0" w:color="auto"/>
        <w:right w:val="none" w:sz="0" w:space="0" w:color="auto"/>
      </w:divBdr>
    </w:div>
    <w:div w:id="619724877">
      <w:bodyDiv w:val="1"/>
      <w:marLeft w:val="0"/>
      <w:marRight w:val="0"/>
      <w:marTop w:val="0"/>
      <w:marBottom w:val="0"/>
      <w:divBdr>
        <w:top w:val="none" w:sz="0" w:space="0" w:color="auto"/>
        <w:left w:val="none" w:sz="0" w:space="0" w:color="auto"/>
        <w:bottom w:val="none" w:sz="0" w:space="0" w:color="auto"/>
        <w:right w:val="none" w:sz="0" w:space="0" w:color="auto"/>
      </w:divBdr>
    </w:div>
    <w:div w:id="626542482">
      <w:bodyDiv w:val="1"/>
      <w:marLeft w:val="0"/>
      <w:marRight w:val="0"/>
      <w:marTop w:val="0"/>
      <w:marBottom w:val="0"/>
      <w:divBdr>
        <w:top w:val="none" w:sz="0" w:space="0" w:color="auto"/>
        <w:left w:val="none" w:sz="0" w:space="0" w:color="auto"/>
        <w:bottom w:val="none" w:sz="0" w:space="0" w:color="auto"/>
        <w:right w:val="none" w:sz="0" w:space="0" w:color="auto"/>
      </w:divBdr>
    </w:div>
    <w:div w:id="762342977">
      <w:bodyDiv w:val="1"/>
      <w:marLeft w:val="0"/>
      <w:marRight w:val="0"/>
      <w:marTop w:val="0"/>
      <w:marBottom w:val="0"/>
      <w:divBdr>
        <w:top w:val="none" w:sz="0" w:space="0" w:color="auto"/>
        <w:left w:val="none" w:sz="0" w:space="0" w:color="auto"/>
        <w:bottom w:val="none" w:sz="0" w:space="0" w:color="auto"/>
        <w:right w:val="none" w:sz="0" w:space="0" w:color="auto"/>
      </w:divBdr>
    </w:div>
    <w:div w:id="829978836">
      <w:bodyDiv w:val="1"/>
      <w:marLeft w:val="0"/>
      <w:marRight w:val="0"/>
      <w:marTop w:val="0"/>
      <w:marBottom w:val="0"/>
      <w:divBdr>
        <w:top w:val="none" w:sz="0" w:space="0" w:color="auto"/>
        <w:left w:val="none" w:sz="0" w:space="0" w:color="auto"/>
        <w:bottom w:val="none" w:sz="0" w:space="0" w:color="auto"/>
        <w:right w:val="none" w:sz="0" w:space="0" w:color="auto"/>
      </w:divBdr>
    </w:div>
    <w:div w:id="930821321">
      <w:bodyDiv w:val="1"/>
      <w:marLeft w:val="0"/>
      <w:marRight w:val="0"/>
      <w:marTop w:val="0"/>
      <w:marBottom w:val="0"/>
      <w:divBdr>
        <w:top w:val="none" w:sz="0" w:space="0" w:color="auto"/>
        <w:left w:val="none" w:sz="0" w:space="0" w:color="auto"/>
        <w:bottom w:val="none" w:sz="0" w:space="0" w:color="auto"/>
        <w:right w:val="none" w:sz="0" w:space="0" w:color="auto"/>
      </w:divBdr>
    </w:div>
    <w:div w:id="936713160">
      <w:bodyDiv w:val="1"/>
      <w:marLeft w:val="0"/>
      <w:marRight w:val="0"/>
      <w:marTop w:val="0"/>
      <w:marBottom w:val="0"/>
      <w:divBdr>
        <w:top w:val="none" w:sz="0" w:space="0" w:color="auto"/>
        <w:left w:val="none" w:sz="0" w:space="0" w:color="auto"/>
        <w:bottom w:val="none" w:sz="0" w:space="0" w:color="auto"/>
        <w:right w:val="none" w:sz="0" w:space="0" w:color="auto"/>
      </w:divBdr>
    </w:div>
    <w:div w:id="963732661">
      <w:bodyDiv w:val="1"/>
      <w:marLeft w:val="0"/>
      <w:marRight w:val="0"/>
      <w:marTop w:val="0"/>
      <w:marBottom w:val="0"/>
      <w:divBdr>
        <w:top w:val="none" w:sz="0" w:space="0" w:color="auto"/>
        <w:left w:val="none" w:sz="0" w:space="0" w:color="auto"/>
        <w:bottom w:val="none" w:sz="0" w:space="0" w:color="auto"/>
        <w:right w:val="none" w:sz="0" w:space="0" w:color="auto"/>
      </w:divBdr>
    </w:div>
    <w:div w:id="1059868284">
      <w:bodyDiv w:val="1"/>
      <w:marLeft w:val="0"/>
      <w:marRight w:val="0"/>
      <w:marTop w:val="0"/>
      <w:marBottom w:val="0"/>
      <w:divBdr>
        <w:top w:val="none" w:sz="0" w:space="0" w:color="auto"/>
        <w:left w:val="none" w:sz="0" w:space="0" w:color="auto"/>
        <w:bottom w:val="none" w:sz="0" w:space="0" w:color="auto"/>
        <w:right w:val="none" w:sz="0" w:space="0" w:color="auto"/>
      </w:divBdr>
    </w:div>
    <w:div w:id="1066608646">
      <w:bodyDiv w:val="1"/>
      <w:marLeft w:val="0"/>
      <w:marRight w:val="0"/>
      <w:marTop w:val="0"/>
      <w:marBottom w:val="0"/>
      <w:divBdr>
        <w:top w:val="none" w:sz="0" w:space="0" w:color="auto"/>
        <w:left w:val="none" w:sz="0" w:space="0" w:color="auto"/>
        <w:bottom w:val="none" w:sz="0" w:space="0" w:color="auto"/>
        <w:right w:val="none" w:sz="0" w:space="0" w:color="auto"/>
      </w:divBdr>
    </w:div>
    <w:div w:id="1097141858">
      <w:bodyDiv w:val="1"/>
      <w:marLeft w:val="0"/>
      <w:marRight w:val="0"/>
      <w:marTop w:val="0"/>
      <w:marBottom w:val="0"/>
      <w:divBdr>
        <w:top w:val="none" w:sz="0" w:space="0" w:color="auto"/>
        <w:left w:val="none" w:sz="0" w:space="0" w:color="auto"/>
        <w:bottom w:val="none" w:sz="0" w:space="0" w:color="auto"/>
        <w:right w:val="none" w:sz="0" w:space="0" w:color="auto"/>
      </w:divBdr>
    </w:div>
    <w:div w:id="1099833067">
      <w:bodyDiv w:val="1"/>
      <w:marLeft w:val="0"/>
      <w:marRight w:val="0"/>
      <w:marTop w:val="0"/>
      <w:marBottom w:val="0"/>
      <w:divBdr>
        <w:top w:val="none" w:sz="0" w:space="0" w:color="auto"/>
        <w:left w:val="none" w:sz="0" w:space="0" w:color="auto"/>
        <w:bottom w:val="none" w:sz="0" w:space="0" w:color="auto"/>
        <w:right w:val="none" w:sz="0" w:space="0" w:color="auto"/>
      </w:divBdr>
    </w:div>
    <w:div w:id="1104620079">
      <w:bodyDiv w:val="1"/>
      <w:marLeft w:val="0"/>
      <w:marRight w:val="0"/>
      <w:marTop w:val="0"/>
      <w:marBottom w:val="0"/>
      <w:divBdr>
        <w:top w:val="none" w:sz="0" w:space="0" w:color="auto"/>
        <w:left w:val="none" w:sz="0" w:space="0" w:color="auto"/>
        <w:bottom w:val="none" w:sz="0" w:space="0" w:color="auto"/>
        <w:right w:val="none" w:sz="0" w:space="0" w:color="auto"/>
      </w:divBdr>
    </w:div>
    <w:div w:id="1218934766">
      <w:bodyDiv w:val="1"/>
      <w:marLeft w:val="0"/>
      <w:marRight w:val="0"/>
      <w:marTop w:val="0"/>
      <w:marBottom w:val="0"/>
      <w:divBdr>
        <w:top w:val="none" w:sz="0" w:space="0" w:color="auto"/>
        <w:left w:val="none" w:sz="0" w:space="0" w:color="auto"/>
        <w:bottom w:val="none" w:sz="0" w:space="0" w:color="auto"/>
        <w:right w:val="none" w:sz="0" w:space="0" w:color="auto"/>
      </w:divBdr>
    </w:div>
    <w:div w:id="1288857477">
      <w:bodyDiv w:val="1"/>
      <w:marLeft w:val="0"/>
      <w:marRight w:val="0"/>
      <w:marTop w:val="0"/>
      <w:marBottom w:val="0"/>
      <w:divBdr>
        <w:top w:val="none" w:sz="0" w:space="0" w:color="auto"/>
        <w:left w:val="none" w:sz="0" w:space="0" w:color="auto"/>
        <w:bottom w:val="none" w:sz="0" w:space="0" w:color="auto"/>
        <w:right w:val="none" w:sz="0" w:space="0" w:color="auto"/>
      </w:divBdr>
    </w:div>
    <w:div w:id="1317414592">
      <w:bodyDiv w:val="1"/>
      <w:marLeft w:val="0"/>
      <w:marRight w:val="0"/>
      <w:marTop w:val="0"/>
      <w:marBottom w:val="0"/>
      <w:divBdr>
        <w:top w:val="none" w:sz="0" w:space="0" w:color="auto"/>
        <w:left w:val="none" w:sz="0" w:space="0" w:color="auto"/>
        <w:bottom w:val="none" w:sz="0" w:space="0" w:color="auto"/>
        <w:right w:val="none" w:sz="0" w:space="0" w:color="auto"/>
      </w:divBdr>
    </w:div>
    <w:div w:id="1413769701">
      <w:bodyDiv w:val="1"/>
      <w:marLeft w:val="0"/>
      <w:marRight w:val="0"/>
      <w:marTop w:val="0"/>
      <w:marBottom w:val="0"/>
      <w:divBdr>
        <w:top w:val="none" w:sz="0" w:space="0" w:color="auto"/>
        <w:left w:val="none" w:sz="0" w:space="0" w:color="auto"/>
        <w:bottom w:val="none" w:sz="0" w:space="0" w:color="auto"/>
        <w:right w:val="none" w:sz="0" w:space="0" w:color="auto"/>
      </w:divBdr>
    </w:div>
    <w:div w:id="1415930087">
      <w:bodyDiv w:val="1"/>
      <w:marLeft w:val="0"/>
      <w:marRight w:val="0"/>
      <w:marTop w:val="0"/>
      <w:marBottom w:val="0"/>
      <w:divBdr>
        <w:top w:val="none" w:sz="0" w:space="0" w:color="auto"/>
        <w:left w:val="none" w:sz="0" w:space="0" w:color="auto"/>
        <w:bottom w:val="none" w:sz="0" w:space="0" w:color="auto"/>
        <w:right w:val="none" w:sz="0" w:space="0" w:color="auto"/>
      </w:divBdr>
    </w:div>
    <w:div w:id="1552184489">
      <w:bodyDiv w:val="1"/>
      <w:marLeft w:val="0"/>
      <w:marRight w:val="0"/>
      <w:marTop w:val="0"/>
      <w:marBottom w:val="0"/>
      <w:divBdr>
        <w:top w:val="none" w:sz="0" w:space="0" w:color="auto"/>
        <w:left w:val="none" w:sz="0" w:space="0" w:color="auto"/>
        <w:bottom w:val="none" w:sz="0" w:space="0" w:color="auto"/>
        <w:right w:val="none" w:sz="0" w:space="0" w:color="auto"/>
      </w:divBdr>
    </w:div>
    <w:div w:id="1609389108">
      <w:bodyDiv w:val="1"/>
      <w:marLeft w:val="0"/>
      <w:marRight w:val="0"/>
      <w:marTop w:val="0"/>
      <w:marBottom w:val="0"/>
      <w:divBdr>
        <w:top w:val="none" w:sz="0" w:space="0" w:color="auto"/>
        <w:left w:val="none" w:sz="0" w:space="0" w:color="auto"/>
        <w:bottom w:val="none" w:sz="0" w:space="0" w:color="auto"/>
        <w:right w:val="none" w:sz="0" w:space="0" w:color="auto"/>
      </w:divBdr>
    </w:div>
    <w:div w:id="1616906438">
      <w:bodyDiv w:val="1"/>
      <w:marLeft w:val="0"/>
      <w:marRight w:val="0"/>
      <w:marTop w:val="0"/>
      <w:marBottom w:val="0"/>
      <w:divBdr>
        <w:top w:val="none" w:sz="0" w:space="0" w:color="auto"/>
        <w:left w:val="none" w:sz="0" w:space="0" w:color="auto"/>
        <w:bottom w:val="none" w:sz="0" w:space="0" w:color="auto"/>
        <w:right w:val="none" w:sz="0" w:space="0" w:color="auto"/>
      </w:divBdr>
    </w:div>
    <w:div w:id="1622417391">
      <w:bodyDiv w:val="1"/>
      <w:marLeft w:val="0"/>
      <w:marRight w:val="0"/>
      <w:marTop w:val="0"/>
      <w:marBottom w:val="0"/>
      <w:divBdr>
        <w:top w:val="none" w:sz="0" w:space="0" w:color="auto"/>
        <w:left w:val="none" w:sz="0" w:space="0" w:color="auto"/>
        <w:bottom w:val="none" w:sz="0" w:space="0" w:color="auto"/>
        <w:right w:val="none" w:sz="0" w:space="0" w:color="auto"/>
      </w:divBdr>
    </w:div>
    <w:div w:id="1626545971">
      <w:bodyDiv w:val="1"/>
      <w:marLeft w:val="0"/>
      <w:marRight w:val="0"/>
      <w:marTop w:val="0"/>
      <w:marBottom w:val="0"/>
      <w:divBdr>
        <w:top w:val="none" w:sz="0" w:space="0" w:color="auto"/>
        <w:left w:val="none" w:sz="0" w:space="0" w:color="auto"/>
        <w:bottom w:val="none" w:sz="0" w:space="0" w:color="auto"/>
        <w:right w:val="none" w:sz="0" w:space="0" w:color="auto"/>
      </w:divBdr>
    </w:div>
    <w:div w:id="1638292946">
      <w:bodyDiv w:val="1"/>
      <w:marLeft w:val="0"/>
      <w:marRight w:val="0"/>
      <w:marTop w:val="0"/>
      <w:marBottom w:val="0"/>
      <w:divBdr>
        <w:top w:val="none" w:sz="0" w:space="0" w:color="auto"/>
        <w:left w:val="none" w:sz="0" w:space="0" w:color="auto"/>
        <w:bottom w:val="none" w:sz="0" w:space="0" w:color="auto"/>
        <w:right w:val="none" w:sz="0" w:space="0" w:color="auto"/>
      </w:divBdr>
    </w:div>
    <w:div w:id="1798448889">
      <w:bodyDiv w:val="1"/>
      <w:marLeft w:val="0"/>
      <w:marRight w:val="0"/>
      <w:marTop w:val="0"/>
      <w:marBottom w:val="0"/>
      <w:divBdr>
        <w:top w:val="none" w:sz="0" w:space="0" w:color="auto"/>
        <w:left w:val="none" w:sz="0" w:space="0" w:color="auto"/>
        <w:bottom w:val="none" w:sz="0" w:space="0" w:color="auto"/>
        <w:right w:val="none" w:sz="0" w:space="0" w:color="auto"/>
      </w:divBdr>
    </w:div>
    <w:div w:id="1906986166">
      <w:bodyDiv w:val="1"/>
      <w:marLeft w:val="0"/>
      <w:marRight w:val="0"/>
      <w:marTop w:val="0"/>
      <w:marBottom w:val="0"/>
      <w:divBdr>
        <w:top w:val="none" w:sz="0" w:space="0" w:color="auto"/>
        <w:left w:val="none" w:sz="0" w:space="0" w:color="auto"/>
        <w:bottom w:val="none" w:sz="0" w:space="0" w:color="auto"/>
        <w:right w:val="none" w:sz="0" w:space="0" w:color="auto"/>
      </w:divBdr>
    </w:div>
    <w:div w:id="1976132323">
      <w:bodyDiv w:val="1"/>
      <w:marLeft w:val="0"/>
      <w:marRight w:val="0"/>
      <w:marTop w:val="0"/>
      <w:marBottom w:val="0"/>
      <w:divBdr>
        <w:top w:val="none" w:sz="0" w:space="0" w:color="auto"/>
        <w:left w:val="none" w:sz="0" w:space="0" w:color="auto"/>
        <w:bottom w:val="none" w:sz="0" w:space="0" w:color="auto"/>
        <w:right w:val="none" w:sz="0" w:space="0" w:color="auto"/>
      </w:divBdr>
    </w:div>
    <w:div w:id="2036882271">
      <w:bodyDiv w:val="1"/>
      <w:marLeft w:val="0"/>
      <w:marRight w:val="0"/>
      <w:marTop w:val="0"/>
      <w:marBottom w:val="0"/>
      <w:divBdr>
        <w:top w:val="none" w:sz="0" w:space="0" w:color="auto"/>
        <w:left w:val="none" w:sz="0" w:space="0" w:color="auto"/>
        <w:bottom w:val="none" w:sz="0" w:space="0" w:color="auto"/>
        <w:right w:val="none" w:sz="0" w:space="0" w:color="auto"/>
      </w:divBdr>
    </w:div>
    <w:div w:id="2087143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hyperlink" Target="https://www.uradni-list.si/glasilo-uradni-list-rs/vsebina/2023-01-034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379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372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8-01-0865" TargetMode="External"/><Relationship Id="rId23" Type="http://schemas.openxmlformats.org/officeDocument/2006/relationships/glossaryDocument" Target="glossary/document.xml"/><Relationship Id="rId10" Type="http://schemas.openxmlformats.org/officeDocument/2006/relationships/hyperlink" Target="https://www.uradni-list.si/glasilo-uradni-list-rs/vsebina/2021-01-1758"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21-01-0716" TargetMode="External"/><Relationship Id="rId14" Type="http://schemas.openxmlformats.org/officeDocument/2006/relationships/hyperlink" Target="http://www.uradni-list.si/1/objava.jsp?sop=2016-01-2761"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BD62B.59A9F55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B2E78AF9174901AAFD31C58FF1E45B"/>
        <w:category>
          <w:name w:val="Splošno"/>
          <w:gallery w:val="placeholder"/>
        </w:category>
        <w:types>
          <w:type w:val="bbPlcHdr"/>
        </w:types>
        <w:behaviors>
          <w:behavior w:val="content"/>
        </w:behaviors>
        <w:guid w:val="{E3F3A025-022D-4925-9DD8-6320B765DC4D}"/>
      </w:docPartPr>
      <w:docPartBody>
        <w:p w:rsidR="00B855C0" w:rsidRDefault="00B855C0" w:rsidP="00B855C0">
          <w:pPr>
            <w:pStyle w:val="9EB2E78AF9174901AAFD31C58FF1E45B"/>
          </w:pPr>
          <w:r w:rsidRPr="00A01AF0">
            <w:rPr>
              <w:rStyle w:val="Besedilooznabemesta"/>
            </w:rPr>
            <w:t>Click here to enter text.</w:t>
          </w:r>
        </w:p>
      </w:docPartBody>
    </w:docPart>
    <w:docPart>
      <w:docPartPr>
        <w:name w:val="8C8DAB5C6B364B8287B1D0E537533ABF"/>
        <w:category>
          <w:name w:val="Splošno"/>
          <w:gallery w:val="placeholder"/>
        </w:category>
        <w:types>
          <w:type w:val="bbPlcHdr"/>
        </w:types>
        <w:behaviors>
          <w:behavior w:val="content"/>
        </w:behaviors>
        <w:guid w:val="{82B6623B-C339-478D-A763-CC3B12216D04}"/>
      </w:docPartPr>
      <w:docPartBody>
        <w:p w:rsidR="00B855C0" w:rsidRDefault="00B855C0" w:rsidP="00B855C0">
          <w:pPr>
            <w:pStyle w:val="8C8DAB5C6B364B8287B1D0E537533ABF"/>
          </w:pPr>
          <w:r w:rsidRPr="00A01AF0">
            <w:rPr>
              <w:rStyle w:val="Besedilooznabemesta"/>
            </w:rPr>
            <w:t>Click here to enter text.</w:t>
          </w:r>
        </w:p>
      </w:docPartBody>
    </w:docPart>
    <w:docPart>
      <w:docPartPr>
        <w:name w:val="B592B4B42F3E4EC4B7FCBD4592B650DA"/>
        <w:category>
          <w:name w:val="Splošno"/>
          <w:gallery w:val="placeholder"/>
        </w:category>
        <w:types>
          <w:type w:val="bbPlcHdr"/>
        </w:types>
        <w:behaviors>
          <w:behavior w:val="content"/>
        </w:behaviors>
        <w:guid w:val="{97EEDDC2-B7A5-44D9-B384-F93BDE29178A}"/>
      </w:docPartPr>
      <w:docPartBody>
        <w:p w:rsidR="00FD4AA9" w:rsidRDefault="00FD4AA9" w:rsidP="00FD4AA9">
          <w:pPr>
            <w:pStyle w:val="B592B4B42F3E4EC4B7FCBD4592B650DA"/>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tarSymbol">
    <w:altName w:val="Segoe UI Symbol"/>
    <w:charset w:val="02"/>
    <w:family w:val="auto"/>
    <w:pitch w:val="default"/>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5C0"/>
    <w:rsid w:val="00015AE9"/>
    <w:rsid w:val="001077B0"/>
    <w:rsid w:val="00115C50"/>
    <w:rsid w:val="00190D10"/>
    <w:rsid w:val="0019787C"/>
    <w:rsid w:val="001E618B"/>
    <w:rsid w:val="002D1784"/>
    <w:rsid w:val="00343A91"/>
    <w:rsid w:val="00353614"/>
    <w:rsid w:val="00366C5B"/>
    <w:rsid w:val="003B7B2C"/>
    <w:rsid w:val="003F16C7"/>
    <w:rsid w:val="003F721C"/>
    <w:rsid w:val="0045120E"/>
    <w:rsid w:val="00497D6B"/>
    <w:rsid w:val="004B310E"/>
    <w:rsid w:val="004C3648"/>
    <w:rsid w:val="005020D8"/>
    <w:rsid w:val="0053654B"/>
    <w:rsid w:val="00567586"/>
    <w:rsid w:val="00580770"/>
    <w:rsid w:val="00580FB1"/>
    <w:rsid w:val="00595BC0"/>
    <w:rsid w:val="005F7387"/>
    <w:rsid w:val="0063368F"/>
    <w:rsid w:val="0064200A"/>
    <w:rsid w:val="00642DFA"/>
    <w:rsid w:val="00647C9B"/>
    <w:rsid w:val="00682329"/>
    <w:rsid w:val="006A5685"/>
    <w:rsid w:val="006B5E9C"/>
    <w:rsid w:val="006F78E3"/>
    <w:rsid w:val="007148EB"/>
    <w:rsid w:val="00734F34"/>
    <w:rsid w:val="0074010D"/>
    <w:rsid w:val="0076491A"/>
    <w:rsid w:val="0076497A"/>
    <w:rsid w:val="0079740F"/>
    <w:rsid w:val="007A3D2C"/>
    <w:rsid w:val="007D6584"/>
    <w:rsid w:val="00800C10"/>
    <w:rsid w:val="00814F81"/>
    <w:rsid w:val="008161A9"/>
    <w:rsid w:val="008246F7"/>
    <w:rsid w:val="00877663"/>
    <w:rsid w:val="00894F32"/>
    <w:rsid w:val="008D06E0"/>
    <w:rsid w:val="008D327D"/>
    <w:rsid w:val="008D3309"/>
    <w:rsid w:val="009225C8"/>
    <w:rsid w:val="00927853"/>
    <w:rsid w:val="00957F92"/>
    <w:rsid w:val="009C54D4"/>
    <w:rsid w:val="009C6CB0"/>
    <w:rsid w:val="009D2014"/>
    <w:rsid w:val="009D6BE4"/>
    <w:rsid w:val="00AA16B8"/>
    <w:rsid w:val="00AA42DE"/>
    <w:rsid w:val="00B11BE3"/>
    <w:rsid w:val="00B14247"/>
    <w:rsid w:val="00B23EF7"/>
    <w:rsid w:val="00B2495C"/>
    <w:rsid w:val="00B341B9"/>
    <w:rsid w:val="00B43211"/>
    <w:rsid w:val="00B576D8"/>
    <w:rsid w:val="00B644B8"/>
    <w:rsid w:val="00B855C0"/>
    <w:rsid w:val="00BB6797"/>
    <w:rsid w:val="00BC04B6"/>
    <w:rsid w:val="00BD7CD8"/>
    <w:rsid w:val="00C904FD"/>
    <w:rsid w:val="00D63692"/>
    <w:rsid w:val="00DA630A"/>
    <w:rsid w:val="00DA6CF9"/>
    <w:rsid w:val="00DA7DDB"/>
    <w:rsid w:val="00DC03C9"/>
    <w:rsid w:val="00DF553C"/>
    <w:rsid w:val="00E0731F"/>
    <w:rsid w:val="00E41A25"/>
    <w:rsid w:val="00E5522E"/>
    <w:rsid w:val="00E72AD3"/>
    <w:rsid w:val="00EB384C"/>
    <w:rsid w:val="00EF5456"/>
    <w:rsid w:val="00F07B46"/>
    <w:rsid w:val="00F37139"/>
    <w:rsid w:val="00F75A81"/>
    <w:rsid w:val="00FA696B"/>
    <w:rsid w:val="00FC1DB2"/>
    <w:rsid w:val="00FD4AA9"/>
    <w:rsid w:val="00FF3B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D4AA9"/>
    <w:rPr>
      <w:color w:val="808080"/>
    </w:rPr>
  </w:style>
  <w:style w:type="paragraph" w:customStyle="1" w:styleId="9EB2E78AF9174901AAFD31C58FF1E45B">
    <w:name w:val="9EB2E78AF9174901AAFD31C58FF1E45B"/>
    <w:rsid w:val="00B855C0"/>
  </w:style>
  <w:style w:type="paragraph" w:customStyle="1" w:styleId="8C8DAB5C6B364B8287B1D0E537533ABF">
    <w:name w:val="8C8DAB5C6B364B8287B1D0E537533ABF"/>
    <w:rsid w:val="00B855C0"/>
  </w:style>
  <w:style w:type="paragraph" w:customStyle="1" w:styleId="B592B4B42F3E4EC4B7FCBD4592B650DA">
    <w:name w:val="B592B4B42F3E4EC4B7FCBD4592B650DA"/>
    <w:rsid w:val="00FD4A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64D0F-DB13-4354-AF76-698429B42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8397</Words>
  <Characters>47867</Characters>
  <Application>Microsoft Office Word</Application>
  <DocSecurity>0</DocSecurity>
  <Lines>398</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2025-06-04T09:53:00Z</dcterms:created>
  <dcterms:modified xsi:type="dcterms:W3CDTF">2025-06-06T06:04:00Z</dcterms:modified>
</cp:coreProperties>
</file>